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7DAA52BB" w14:textId="77777777" w:rsidTr="004F2927">
        <w:trPr>
          <w:trHeight w:val="1268"/>
        </w:trPr>
        <w:tc>
          <w:tcPr>
            <w:tcW w:w="1668" w:type="dxa"/>
          </w:tcPr>
          <w:p w14:paraId="6A8AC885" w14:textId="77777777" w:rsidR="004702FB" w:rsidRPr="006F1DA5" w:rsidRDefault="004702FB" w:rsidP="004702FB">
            <w:pPr>
              <w:pStyle w:val="Glava"/>
              <w:rPr>
                <w:rFonts w:ascii="Arial" w:hAnsi="Arial" w:cs="Arial"/>
                <w:b/>
                <w:color w:val="000000" w:themeColor="text1"/>
              </w:rPr>
            </w:pPr>
          </w:p>
        </w:tc>
        <w:tc>
          <w:tcPr>
            <w:tcW w:w="3361" w:type="dxa"/>
          </w:tcPr>
          <w:p w14:paraId="693B8CA0" w14:textId="77777777" w:rsidR="004702FB" w:rsidRPr="006F1DA5" w:rsidRDefault="004702FB" w:rsidP="004702FB">
            <w:pPr>
              <w:pStyle w:val="Glava"/>
              <w:rPr>
                <w:rFonts w:ascii="Arial" w:hAnsi="Arial" w:cs="Arial"/>
                <w:b/>
                <w:color w:val="000000" w:themeColor="text1"/>
              </w:rPr>
            </w:pPr>
          </w:p>
        </w:tc>
        <w:tc>
          <w:tcPr>
            <w:tcW w:w="4209" w:type="dxa"/>
          </w:tcPr>
          <w:p w14:paraId="2C8ECF10" w14:textId="77777777" w:rsidR="004702FB" w:rsidRPr="006F1DA5" w:rsidRDefault="004702FB" w:rsidP="004702FB">
            <w:pPr>
              <w:pStyle w:val="Glava"/>
              <w:rPr>
                <w:rFonts w:ascii="Arial" w:hAnsi="Arial" w:cs="Arial"/>
                <w:b/>
                <w:color w:val="000000" w:themeColor="text1"/>
              </w:rPr>
            </w:pPr>
          </w:p>
        </w:tc>
      </w:tr>
    </w:tbl>
    <w:p w14:paraId="0A34B970" w14:textId="77777777" w:rsidR="004702FB" w:rsidRDefault="004702FB" w:rsidP="006975C6">
      <w:pPr>
        <w:pStyle w:val="Paragraf"/>
        <w:rPr>
          <w:rFonts w:ascii="Arial" w:hAnsi="Arial" w:cs="Arial"/>
        </w:rPr>
      </w:pPr>
    </w:p>
    <w:p w14:paraId="23BAA793"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JN0014/2026-0001</w:t>
      </w:r>
    </w:p>
    <w:p w14:paraId="4ABB7A7C" w14:textId="4BB553AD" w:rsidR="00FB3258" w:rsidRPr="006F1DA5" w:rsidRDefault="00FB3258" w:rsidP="00FC2646">
      <w:pPr>
        <w:pStyle w:val="Paragraf"/>
        <w:tabs>
          <w:tab w:val="right" w:pos="9070"/>
        </w:tabs>
        <w:rPr>
          <w:rFonts w:ascii="Arial" w:hAnsi="Arial" w:cs="Arial"/>
        </w:rPr>
      </w:pPr>
      <w:r w:rsidRPr="006F1DA5">
        <w:rPr>
          <w:rFonts w:ascii="Arial" w:hAnsi="Arial" w:cs="Arial"/>
        </w:rPr>
        <w:t>Datum: 2</w:t>
      </w:r>
      <w:r w:rsidR="00E03E45">
        <w:rPr>
          <w:rFonts w:ascii="Arial" w:hAnsi="Arial" w:cs="Arial"/>
        </w:rPr>
        <w:t>9</w:t>
      </w:r>
      <w:r w:rsidRPr="006F1DA5">
        <w:rPr>
          <w:rFonts w:ascii="Arial" w:hAnsi="Arial" w:cs="Arial"/>
        </w:rPr>
        <w:t>.07.2026</w:t>
      </w:r>
      <w:r w:rsidR="00FC2646" w:rsidRPr="006F1DA5">
        <w:rPr>
          <w:rFonts w:ascii="Arial" w:hAnsi="Arial" w:cs="Arial"/>
        </w:rPr>
        <w:tab/>
      </w:r>
    </w:p>
    <w:p w14:paraId="1556B6D9"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6CB75CDC"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3AB16778"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23F3CE5B" w14:textId="4BE4884E" w:rsidR="00692036" w:rsidRPr="00692036" w:rsidRDefault="00692036" w:rsidP="00FB3258">
            <w:pPr>
              <w:pStyle w:val="Paragraf"/>
              <w:spacing w:before="0"/>
              <w:jc w:val="right"/>
              <w:rPr>
                <w:rFonts w:ascii="Arial" w:hAnsi="Arial" w:cs="Arial"/>
                <w:b/>
                <w:bCs/>
                <w:sz w:val="44"/>
                <w:szCs w:val="44"/>
              </w:rPr>
            </w:pPr>
            <w:r w:rsidRPr="00692036">
              <w:rPr>
                <w:rFonts w:ascii="Arial" w:hAnsi="Arial" w:cs="Arial"/>
                <w:b/>
                <w:bCs/>
                <w:sz w:val="44"/>
                <w:szCs w:val="44"/>
              </w:rPr>
              <w:t>NAKUP ELEKTRIČNEGA KOMBI VOZILA</w:t>
            </w:r>
          </w:p>
          <w:p w14:paraId="42DB28C1" w14:textId="2F4923EC" w:rsidR="00FB3258" w:rsidRPr="006F1DA5" w:rsidRDefault="00692036" w:rsidP="00FB3258">
            <w:pPr>
              <w:pStyle w:val="Paragraf"/>
              <w:spacing w:before="0"/>
              <w:jc w:val="right"/>
              <w:rPr>
                <w:rFonts w:ascii="Arial" w:hAnsi="Arial" w:cs="Arial"/>
                <w:sz w:val="44"/>
                <w:szCs w:val="44"/>
              </w:rPr>
            </w:pPr>
            <w:r>
              <w:rPr>
                <w:rFonts w:ascii="Arial" w:hAnsi="Arial" w:cs="Arial"/>
                <w:sz w:val="44"/>
                <w:szCs w:val="44"/>
              </w:rPr>
              <w:t>(kombinirano vozilo 8+1)</w:t>
            </w:r>
            <w:r w:rsidR="00FB3258" w:rsidRPr="006F1DA5">
              <w:rPr>
                <w:rFonts w:ascii="Arial" w:hAnsi="Arial" w:cs="Arial"/>
                <w:sz w:val="44"/>
                <w:szCs w:val="44"/>
              </w:rPr>
              <w:t xml:space="preserve"> </w:t>
            </w:r>
          </w:p>
        </w:tc>
      </w:tr>
    </w:tbl>
    <w:p w14:paraId="51726193" w14:textId="77777777" w:rsidR="00FB3258" w:rsidRPr="006F1DA5" w:rsidRDefault="00FB3258" w:rsidP="006975C6">
      <w:pPr>
        <w:pStyle w:val="Paragraf"/>
        <w:rPr>
          <w:rFonts w:ascii="Arial" w:hAnsi="Arial" w:cs="Arial"/>
        </w:rPr>
      </w:pPr>
    </w:p>
    <w:p w14:paraId="2C1635C5" w14:textId="77777777" w:rsidR="00FB3258" w:rsidRPr="006F1DA5" w:rsidRDefault="00FB3258" w:rsidP="006975C6">
      <w:pPr>
        <w:pStyle w:val="Paragraf"/>
        <w:rPr>
          <w:rFonts w:ascii="Arial" w:hAnsi="Arial" w:cs="Arial"/>
        </w:rPr>
      </w:pPr>
      <w:r w:rsidRPr="006F1DA5">
        <w:rPr>
          <w:rFonts w:ascii="Arial" w:hAnsi="Arial" w:cs="Arial"/>
        </w:rPr>
        <w:t>Zaporedna številka: JN0014/2026</w:t>
      </w:r>
    </w:p>
    <w:p w14:paraId="6B199996" w14:textId="77777777" w:rsidR="00FB3258" w:rsidRDefault="00FB3258" w:rsidP="006975C6">
      <w:pPr>
        <w:pStyle w:val="Paragraf"/>
        <w:rPr>
          <w:rFonts w:ascii="Arial" w:hAnsi="Arial" w:cs="Arial"/>
        </w:rPr>
      </w:pPr>
      <w:r w:rsidRPr="006F1DA5">
        <w:rPr>
          <w:rFonts w:ascii="Arial" w:hAnsi="Arial" w:cs="Arial"/>
        </w:rPr>
        <w:t>Vrsta postopka: postopek oddaje naročila male vrednosti skladno s 47. členom ZJN-3</w:t>
      </w:r>
    </w:p>
    <w:p w14:paraId="35EE7231" w14:textId="77777777" w:rsidR="00B2156A" w:rsidRDefault="00B2156A" w:rsidP="006975C6">
      <w:pPr>
        <w:pStyle w:val="Paragraf"/>
        <w:rPr>
          <w:rFonts w:ascii="Arial" w:hAnsi="Arial" w:cs="Arial"/>
        </w:rPr>
      </w:pPr>
    </w:p>
    <w:p w14:paraId="5F87A6BE" w14:textId="77777777" w:rsidR="00B2156A" w:rsidRDefault="00B2156A" w:rsidP="006975C6">
      <w:pPr>
        <w:pStyle w:val="Paragraf"/>
        <w:rPr>
          <w:rFonts w:ascii="Arial" w:hAnsi="Arial" w:cs="Arial"/>
        </w:rPr>
      </w:pPr>
    </w:p>
    <w:p w14:paraId="21B5EFFA" w14:textId="77777777" w:rsidR="00B2156A" w:rsidRDefault="00B2156A" w:rsidP="00B2156A">
      <w:pPr>
        <w:pBdr>
          <w:top w:val="single" w:sz="4" w:space="1" w:color="auto"/>
          <w:left w:val="single" w:sz="4" w:space="4" w:color="auto"/>
          <w:bottom w:val="single" w:sz="4" w:space="1" w:color="auto"/>
          <w:right w:val="single" w:sz="4" w:space="4" w:color="auto"/>
        </w:pBdr>
        <w:spacing w:before="240" w:after="240" w:line="240" w:lineRule="auto"/>
        <w:textAlignment w:val="center"/>
      </w:pPr>
      <w:r>
        <w:rPr>
          <w:color w:val="000000"/>
          <w:position w:val="-3"/>
          <w:sz w:val="24"/>
          <w:szCs w:val="24"/>
        </w:rPr>
        <w:t>Predlog je POTRJEN.</w:t>
      </w:r>
    </w:p>
    <w:p w14:paraId="5BC3FB7F" w14:textId="77777777" w:rsidR="00B2156A" w:rsidRDefault="00B2156A" w:rsidP="00B2156A">
      <w:pPr>
        <w:pBdr>
          <w:top w:val="single" w:sz="4" w:space="1" w:color="auto"/>
          <w:left w:val="single" w:sz="4" w:space="4" w:color="auto"/>
          <w:bottom w:val="single" w:sz="4" w:space="1" w:color="auto"/>
          <w:right w:val="single" w:sz="4" w:space="4" w:color="auto"/>
        </w:pBdr>
        <w:spacing w:before="240" w:after="240" w:line="240" w:lineRule="auto"/>
        <w:textAlignment w:val="center"/>
      </w:pPr>
      <w:r>
        <w:rPr>
          <w:color w:val="000000"/>
          <w:position w:val="-3"/>
          <w:sz w:val="24"/>
          <w:szCs w:val="24"/>
        </w:rPr>
        <w:t>Potrjeno s strani: dr. Tomaž Rožen</w:t>
      </w:r>
    </w:p>
    <w:p w14:paraId="1E6E98CF" w14:textId="35D19C2C" w:rsidR="00B2156A" w:rsidRDefault="00B2156A" w:rsidP="00B2156A">
      <w:pPr>
        <w:pStyle w:val="Paragraf"/>
        <w:pBdr>
          <w:top w:val="single" w:sz="4" w:space="1" w:color="auto"/>
          <w:left w:val="single" w:sz="4" w:space="4" w:color="auto"/>
          <w:bottom w:val="single" w:sz="4" w:space="1" w:color="auto"/>
          <w:right w:val="single" w:sz="4" w:space="4" w:color="auto"/>
        </w:pBdr>
        <w:rPr>
          <w:rFonts w:ascii="Arial" w:hAnsi="Arial" w:cs="Arial"/>
        </w:rPr>
      </w:pPr>
      <w:r>
        <w:rPr>
          <w:color w:val="000000"/>
          <w:position w:val="-3"/>
          <w:sz w:val="24"/>
          <w:szCs w:val="24"/>
        </w:rPr>
        <w:t>Datum in ura: 03.08.2026 07:22</w:t>
      </w:r>
    </w:p>
    <w:p w14:paraId="6EC6FC14" w14:textId="77777777" w:rsidR="00B2156A" w:rsidRDefault="00B2156A" w:rsidP="006975C6">
      <w:pPr>
        <w:pStyle w:val="Paragraf"/>
        <w:rPr>
          <w:rFonts w:ascii="Arial" w:hAnsi="Arial" w:cs="Arial"/>
        </w:rPr>
      </w:pPr>
    </w:p>
    <w:p w14:paraId="369A4622" w14:textId="77777777" w:rsidR="00B2156A" w:rsidRDefault="00B2156A" w:rsidP="006975C6">
      <w:pPr>
        <w:pStyle w:val="Paragraf"/>
        <w:rPr>
          <w:rFonts w:ascii="Arial" w:hAnsi="Arial" w:cs="Arial"/>
        </w:rPr>
      </w:pPr>
    </w:p>
    <w:p w14:paraId="19682892" w14:textId="77777777" w:rsidR="00B2156A" w:rsidRDefault="00B2156A" w:rsidP="006975C6">
      <w:pPr>
        <w:pStyle w:val="Paragraf"/>
        <w:rPr>
          <w:rFonts w:ascii="Arial" w:hAnsi="Arial" w:cs="Arial"/>
        </w:rPr>
      </w:pPr>
    </w:p>
    <w:p w14:paraId="4A5395FA" w14:textId="77777777" w:rsidR="00B2156A" w:rsidRDefault="00B2156A" w:rsidP="006975C6">
      <w:pPr>
        <w:pStyle w:val="Paragraf"/>
        <w:rPr>
          <w:rFonts w:ascii="Arial" w:hAnsi="Arial" w:cs="Arial"/>
        </w:rPr>
      </w:pPr>
    </w:p>
    <w:p w14:paraId="2FDFD2B7" w14:textId="77777777" w:rsidR="00B2156A" w:rsidRDefault="00B2156A" w:rsidP="006975C6">
      <w:pPr>
        <w:pStyle w:val="Paragraf"/>
        <w:rPr>
          <w:rFonts w:ascii="Arial" w:hAnsi="Arial" w:cs="Arial"/>
        </w:rPr>
      </w:pPr>
    </w:p>
    <w:p w14:paraId="7329EAE2" w14:textId="77777777" w:rsidR="00B2156A" w:rsidRDefault="00B2156A" w:rsidP="006975C6">
      <w:pPr>
        <w:pStyle w:val="Paragraf"/>
        <w:rPr>
          <w:rFonts w:ascii="Arial" w:hAnsi="Arial" w:cs="Arial"/>
        </w:rPr>
      </w:pPr>
    </w:p>
    <w:p w14:paraId="6444FC14" w14:textId="77777777" w:rsidR="00B2156A" w:rsidRDefault="00B2156A" w:rsidP="006975C6">
      <w:pPr>
        <w:pStyle w:val="Paragraf"/>
        <w:rPr>
          <w:rFonts w:ascii="Arial" w:hAnsi="Arial" w:cs="Arial"/>
        </w:rPr>
      </w:pPr>
    </w:p>
    <w:p w14:paraId="77FC1A6F" w14:textId="77777777" w:rsidR="00B2156A" w:rsidRPr="006F1DA5" w:rsidRDefault="00B2156A" w:rsidP="006975C6">
      <w:pPr>
        <w:pStyle w:val="Paragraf"/>
        <w:rPr>
          <w:rFonts w:ascii="Arial" w:hAnsi="Arial" w:cs="Arial"/>
        </w:r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015E38D8" w14:textId="77777777" w:rsidTr="00B2156A">
        <w:trPr>
          <w:trHeight w:val="1268"/>
        </w:trPr>
        <w:tc>
          <w:tcPr>
            <w:tcW w:w="1640" w:type="dxa"/>
          </w:tcPr>
          <w:p w14:paraId="73E3F6EA" w14:textId="77777777" w:rsidR="004702FB" w:rsidRPr="006F1DA5" w:rsidRDefault="004702FB" w:rsidP="004702FB">
            <w:pPr>
              <w:pStyle w:val="Glava"/>
              <w:rPr>
                <w:rFonts w:ascii="Arial" w:hAnsi="Arial" w:cs="Arial"/>
                <w:b/>
                <w:color w:val="000000" w:themeColor="text1"/>
              </w:rPr>
            </w:pPr>
          </w:p>
        </w:tc>
        <w:tc>
          <w:tcPr>
            <w:tcW w:w="3299" w:type="dxa"/>
          </w:tcPr>
          <w:p w14:paraId="0B845D02" w14:textId="77777777" w:rsidR="004702FB" w:rsidRPr="006F1DA5" w:rsidRDefault="004702FB" w:rsidP="004702FB">
            <w:pPr>
              <w:pStyle w:val="Glava"/>
              <w:rPr>
                <w:rFonts w:ascii="Arial" w:hAnsi="Arial" w:cs="Arial"/>
                <w:b/>
                <w:color w:val="000000" w:themeColor="text1"/>
              </w:rPr>
            </w:pPr>
          </w:p>
        </w:tc>
        <w:tc>
          <w:tcPr>
            <w:tcW w:w="4131" w:type="dxa"/>
          </w:tcPr>
          <w:p w14:paraId="6FF0BBB6" w14:textId="77777777" w:rsidR="004702FB" w:rsidRPr="006F1DA5" w:rsidRDefault="004702FB" w:rsidP="004702FB">
            <w:pPr>
              <w:pStyle w:val="Glava"/>
              <w:rPr>
                <w:rFonts w:ascii="Arial" w:hAnsi="Arial" w:cs="Arial"/>
                <w:b/>
                <w:color w:val="000000" w:themeColor="text1"/>
              </w:rPr>
            </w:pPr>
          </w:p>
        </w:tc>
      </w:tr>
    </w:tbl>
    <w:p w14:paraId="16B77689" w14:textId="77777777" w:rsidR="0053706A" w:rsidRPr="002B6779" w:rsidRDefault="00000000"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174B24DD" w14:textId="77777777" w:rsidR="0053706A" w:rsidRPr="00D36F2E" w:rsidRDefault="00000000"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38D1EF04" w14:textId="77777777" w:rsidR="00F312EA" w:rsidRDefault="00000000">
      <w:pPr>
        <w:spacing w:before="225" w:after="225" w:line="240" w:lineRule="auto"/>
      </w:pPr>
      <w:r>
        <w:rPr>
          <w:rFonts w:ascii="Arial" w:hAnsi="Arial" w:cs="Arial"/>
          <w:color w:val="000000"/>
          <w:sz w:val="18"/>
          <w:szCs w:val="18"/>
        </w:rPr>
        <w:t>Nakup električnega kombi vozila</w:t>
      </w:r>
    </w:p>
    <w:p w14:paraId="68CB3B8A" w14:textId="77777777" w:rsidR="00F312EA" w:rsidRDefault="00000000">
      <w:pPr>
        <w:spacing w:before="225" w:after="225" w:line="240" w:lineRule="auto"/>
        <w:jc w:val="both"/>
      </w:pPr>
      <w:r>
        <w:rPr>
          <w:rFonts w:ascii="Arial" w:hAnsi="Arial" w:cs="Arial"/>
          <w:color w:val="000000"/>
          <w:sz w:val="18"/>
          <w:szCs w:val="18"/>
        </w:rPr>
        <w:t>Na podlagi Zakona o javnem naročanju (ZJN-3;  Uradni list RS, št. 91/15, 14/18, 121/21, 10/22, 74/22 – odl. US, 100/22 – ZNUZSZS, 28/23 in 88/23-ZOPNN-F), OBČINA RAVNE NA KOROŠKEM, GAČNIKOVA POT 5, 2390 RAVNE NA KOROŠKEM (v nadaljevanju: naročnik), vabi zainteresirane ponudnike, da predložijo svojo pisno ponudbo v skladu s to razpisno dokumentacijo in sodelujejo v postopku oddaje javnega naročila.</w:t>
      </w:r>
    </w:p>
    <w:p w14:paraId="57B7FF70" w14:textId="25AE4D6F" w:rsidR="00F312EA" w:rsidRDefault="00000000">
      <w:pPr>
        <w:spacing w:before="225" w:after="225" w:line="240" w:lineRule="auto"/>
        <w:jc w:val="both"/>
      </w:pPr>
      <w:r w:rsidRPr="00692036">
        <w:rPr>
          <w:rFonts w:ascii="Arial" w:hAnsi="Arial" w:cs="Arial"/>
          <w:color w:val="000000"/>
          <w:sz w:val="18"/>
          <w:szCs w:val="18"/>
          <w:u w:val="single"/>
        </w:rPr>
        <w:t>Predmet javnega naročila je:</w:t>
      </w:r>
      <w:r>
        <w:rPr>
          <w:rFonts w:ascii="Arial" w:hAnsi="Arial" w:cs="Arial"/>
          <w:color w:val="000000"/>
          <w:sz w:val="18"/>
          <w:szCs w:val="18"/>
        </w:rPr>
        <w:t xml:space="preserve"> </w:t>
      </w:r>
      <w:r w:rsidRPr="00692036">
        <w:rPr>
          <w:rFonts w:ascii="Arial" w:hAnsi="Arial" w:cs="Arial"/>
          <w:b/>
          <w:bCs/>
          <w:color w:val="000000"/>
          <w:sz w:val="18"/>
          <w:szCs w:val="18"/>
        </w:rPr>
        <w:t xml:space="preserve">Nakup </w:t>
      </w:r>
      <w:r w:rsidR="00692036" w:rsidRPr="00692036">
        <w:rPr>
          <w:rFonts w:ascii="Arial" w:hAnsi="Arial" w:cs="Arial"/>
          <w:b/>
          <w:bCs/>
          <w:color w:val="000000"/>
          <w:sz w:val="18"/>
          <w:szCs w:val="18"/>
        </w:rPr>
        <w:t xml:space="preserve">enega (1) baterijskega </w:t>
      </w:r>
      <w:r w:rsidRPr="00692036">
        <w:rPr>
          <w:rFonts w:ascii="Arial" w:hAnsi="Arial" w:cs="Arial"/>
          <w:b/>
          <w:bCs/>
          <w:color w:val="000000"/>
          <w:sz w:val="18"/>
          <w:szCs w:val="18"/>
        </w:rPr>
        <w:t>električnega kombi vozila</w:t>
      </w:r>
      <w:r w:rsidR="00692036" w:rsidRPr="00692036">
        <w:rPr>
          <w:rFonts w:ascii="Arial" w:hAnsi="Arial" w:cs="Arial"/>
          <w:b/>
          <w:bCs/>
          <w:color w:val="000000"/>
          <w:sz w:val="18"/>
          <w:szCs w:val="18"/>
        </w:rPr>
        <w:t xml:space="preserve"> za prevoz potnikov (kombinirano vozilo 8+1)</w:t>
      </w:r>
      <w:r>
        <w:rPr>
          <w:rFonts w:ascii="Arial" w:hAnsi="Arial" w:cs="Arial"/>
          <w:color w:val="000000"/>
          <w:sz w:val="18"/>
          <w:szCs w:val="18"/>
        </w:rPr>
        <w:t xml:space="preserve"> .</w:t>
      </w:r>
    </w:p>
    <w:p w14:paraId="48CF5184" w14:textId="77777777" w:rsidR="00F312EA" w:rsidRDefault="00000000">
      <w:pPr>
        <w:spacing w:before="225" w:after="225" w:line="240" w:lineRule="auto"/>
        <w:jc w:val="both"/>
      </w:pPr>
      <w:r>
        <w:rPr>
          <w:rFonts w:ascii="Arial" w:hAnsi="Arial" w:cs="Arial"/>
          <w:color w:val="000000"/>
          <w:sz w:val="18"/>
          <w:szCs w:val="18"/>
        </w:rPr>
        <w:t>Delitev naročila na sklope: naročilo se oddaja celovito.</w:t>
      </w:r>
    </w:p>
    <w:p w14:paraId="54770906" w14:textId="77777777" w:rsidR="00F312EA" w:rsidRDefault="00000000">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75A1FD60" w14:textId="77777777" w:rsidR="0053706A" w:rsidRDefault="00000000" w:rsidP="00FA6024">
      <w:pPr>
        <w:pStyle w:val="Paragraf"/>
        <w:rPr>
          <w:rFonts w:ascii="Arial" w:hAnsi="Arial" w:cs="Arial"/>
        </w:rPr>
      </w:pPr>
      <w:r w:rsidRPr="00445A62">
        <w:rPr>
          <w:rFonts w:ascii="Arial" w:hAnsi="Arial" w:cs="Arial"/>
        </w:rPr>
        <w:t xml:space="preserve">Naročnik je predvidel, da se bo javno naročilo izvedlo skladno z načrtovanim </w:t>
      </w:r>
      <w:r w:rsidRPr="00692036">
        <w:rPr>
          <w:rFonts w:ascii="Arial" w:hAnsi="Arial" w:cs="Arial"/>
          <w:b/>
          <w:bCs/>
          <w:u w:val="single"/>
        </w:rPr>
        <w:t>terminskim načrtom</w:t>
      </w:r>
      <w:r w:rsidRPr="00445A62">
        <w:rPr>
          <w:rFonts w:ascii="Arial" w:hAnsi="Arial" w:cs="Arial"/>
        </w:rPr>
        <w:t>:</w:t>
      </w:r>
    </w:p>
    <w:tbl>
      <w:tblPr>
        <w:tblStyle w:val="NormalTablePHPDOCX"/>
        <w:tblW w:w="5000" w:type="pct"/>
        <w:tblInd w:w="108" w:type="dxa"/>
        <w:tblLook w:val="04A0" w:firstRow="1" w:lastRow="0" w:firstColumn="1" w:lastColumn="0" w:noHBand="0" w:noVBand="1"/>
      </w:tblPr>
      <w:tblGrid>
        <w:gridCol w:w="4781"/>
        <w:gridCol w:w="4277"/>
      </w:tblGrid>
      <w:tr w:rsidR="00F312EA" w14:paraId="44FA4804"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2822FAD" w14:textId="77777777" w:rsidR="00F312EA" w:rsidRDefault="00000000">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76BFDF4" w14:textId="77777777" w:rsidR="00F312EA" w:rsidRDefault="00000000">
            <w:pPr>
              <w:jc w:val="right"/>
            </w:pPr>
            <w:r>
              <w:rPr>
                <w:rFonts w:ascii="Arial" w:hAnsi="Arial" w:cs="Arial"/>
                <w:b/>
                <w:bCs/>
                <w:color w:val="000000"/>
                <w:position w:val="-2"/>
                <w:sz w:val="18"/>
                <w:szCs w:val="18"/>
                <w:shd w:val="clear" w:color="auto" w:fill="D1D1D1"/>
              </w:rPr>
              <w:t>Datumi</w:t>
            </w:r>
          </w:p>
        </w:tc>
      </w:tr>
      <w:tr w:rsidR="00F312EA" w14:paraId="5A0E05FA"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A99B24" w14:textId="77777777" w:rsidR="00F312EA" w:rsidRDefault="00000000">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B19E2E" w14:textId="5E36DBE0" w:rsidR="00F312EA" w:rsidRDefault="00000000">
            <w:pPr>
              <w:jc w:val="right"/>
            </w:pPr>
            <w:r>
              <w:rPr>
                <w:rFonts w:ascii="Arial" w:hAnsi="Arial" w:cs="Arial"/>
                <w:color w:val="000000"/>
                <w:position w:val="-2"/>
                <w:sz w:val="18"/>
                <w:szCs w:val="18"/>
              </w:rPr>
              <w:t xml:space="preserve">do </w:t>
            </w:r>
            <w:r w:rsidR="00692036">
              <w:rPr>
                <w:rFonts w:ascii="Arial" w:hAnsi="Arial" w:cs="Arial"/>
                <w:color w:val="000000"/>
                <w:position w:val="-2"/>
                <w:sz w:val="18"/>
                <w:szCs w:val="18"/>
              </w:rPr>
              <w:t>03</w:t>
            </w:r>
            <w:r>
              <w:rPr>
                <w:rFonts w:ascii="Arial" w:hAnsi="Arial" w:cs="Arial"/>
                <w:color w:val="000000"/>
                <w:position w:val="-2"/>
                <w:sz w:val="18"/>
                <w:szCs w:val="18"/>
              </w:rPr>
              <w:t>.0</w:t>
            </w:r>
            <w:r w:rsidR="00692036">
              <w:rPr>
                <w:rFonts w:ascii="Arial" w:hAnsi="Arial" w:cs="Arial"/>
                <w:color w:val="000000"/>
                <w:position w:val="-2"/>
                <w:sz w:val="18"/>
                <w:szCs w:val="18"/>
              </w:rPr>
              <w:t>9</w:t>
            </w:r>
            <w:r>
              <w:rPr>
                <w:rFonts w:ascii="Arial" w:hAnsi="Arial" w:cs="Arial"/>
                <w:color w:val="000000"/>
                <w:position w:val="-2"/>
                <w:sz w:val="18"/>
                <w:szCs w:val="18"/>
              </w:rPr>
              <w:t>.2026 do 09:00</w:t>
            </w:r>
          </w:p>
        </w:tc>
      </w:tr>
      <w:tr w:rsidR="00F312EA" w14:paraId="1F9947A1"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083BA8" w14:textId="77777777" w:rsidR="00F312EA" w:rsidRDefault="00000000">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E59531" w14:textId="77777777" w:rsidR="00F312EA" w:rsidRDefault="00000000">
            <w:pPr>
              <w:jc w:val="right"/>
            </w:pPr>
            <w:r>
              <w:rPr>
                <w:rFonts w:ascii="Arial" w:hAnsi="Arial" w:cs="Arial"/>
                <w:color w:val="000000"/>
                <w:position w:val="-2"/>
                <w:sz w:val="18"/>
                <w:szCs w:val="18"/>
              </w:rPr>
              <w:t>do 10.09.2026 do 09:00</w:t>
            </w:r>
          </w:p>
        </w:tc>
      </w:tr>
      <w:tr w:rsidR="00F312EA" w14:paraId="2515EB00"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5DA243" w14:textId="77777777" w:rsidR="00F312EA" w:rsidRDefault="00000000">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26B5B6" w14:textId="774D17EB" w:rsidR="00F312EA" w:rsidRDefault="00000000">
            <w:pPr>
              <w:jc w:val="right"/>
            </w:pPr>
            <w:r>
              <w:rPr>
                <w:rFonts w:ascii="Arial" w:hAnsi="Arial" w:cs="Arial"/>
                <w:color w:val="000000"/>
                <w:position w:val="-2"/>
                <w:sz w:val="18"/>
                <w:szCs w:val="18"/>
              </w:rPr>
              <w:t>1</w:t>
            </w:r>
            <w:r w:rsidR="00E37D59">
              <w:rPr>
                <w:rFonts w:ascii="Arial" w:hAnsi="Arial" w:cs="Arial"/>
                <w:color w:val="000000"/>
                <w:position w:val="-2"/>
                <w:sz w:val="18"/>
                <w:szCs w:val="18"/>
              </w:rPr>
              <w:t>0</w:t>
            </w:r>
            <w:r>
              <w:rPr>
                <w:rFonts w:ascii="Arial" w:hAnsi="Arial" w:cs="Arial"/>
                <w:color w:val="000000"/>
                <w:position w:val="-2"/>
                <w:sz w:val="18"/>
                <w:szCs w:val="18"/>
              </w:rPr>
              <w:t xml:space="preserve">.09.2026 ob </w:t>
            </w:r>
            <w:r w:rsidR="00E37D59">
              <w:rPr>
                <w:rFonts w:ascii="Arial" w:hAnsi="Arial" w:cs="Arial"/>
                <w:color w:val="000000"/>
                <w:position w:val="-2"/>
                <w:sz w:val="18"/>
                <w:szCs w:val="18"/>
              </w:rPr>
              <w:t>10</w:t>
            </w:r>
            <w:r>
              <w:rPr>
                <w:rFonts w:ascii="Arial" w:hAnsi="Arial" w:cs="Arial"/>
                <w:color w:val="000000"/>
                <w:position w:val="-2"/>
                <w:sz w:val="18"/>
                <w:szCs w:val="18"/>
              </w:rPr>
              <w:t>:00</w:t>
            </w:r>
          </w:p>
        </w:tc>
      </w:tr>
    </w:tbl>
    <w:p w14:paraId="54E51758" w14:textId="77777777" w:rsidR="0053706A" w:rsidRDefault="0053706A" w:rsidP="00782787">
      <w:pPr>
        <w:pStyle w:val="Paragraf"/>
        <w:spacing w:line="240" w:lineRule="auto"/>
        <w:rPr>
          <w:rFonts w:ascii="Arial" w:hAnsi="Arial" w:cs="Arial"/>
        </w:rPr>
      </w:pPr>
    </w:p>
    <w:p w14:paraId="73BD7B95" w14:textId="77777777" w:rsidR="0053706A"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473B038E" w14:textId="77777777" w:rsidR="0053706A" w:rsidRDefault="00000000"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Darja Čepin</w:t>
      </w:r>
    </w:p>
    <w:p w14:paraId="3E044550" w14:textId="77777777" w:rsidR="0053706A" w:rsidRDefault="00000000"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darja.cepin@ravne.si</w:t>
      </w:r>
    </w:p>
    <w:p w14:paraId="44E3E907" w14:textId="77777777" w:rsidR="0053706A" w:rsidRDefault="00000000"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02 82 16 022</w:t>
      </w:r>
    </w:p>
    <w:p w14:paraId="766F78A6" w14:textId="77777777" w:rsidR="00F312EA" w:rsidRDefault="00000000">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2D74609B" w14:textId="77777777" w:rsidR="0053706A"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64AAEE27" w14:textId="77777777" w:rsidR="0053706A" w:rsidRDefault="00000000"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F312EA" w14:paraId="06A73576" w14:textId="77777777">
        <w:tc>
          <w:tcPr>
            <w:tcW w:w="0" w:type="auto"/>
            <w:tcMar>
              <w:top w:w="0" w:type="auto"/>
              <w:bottom w:w="0" w:type="auto"/>
            </w:tcMar>
          </w:tcPr>
          <w:p w14:paraId="0C7F31D3" w14:textId="77777777" w:rsidR="00F312EA" w:rsidRDefault="00000000">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w:t>
            </w:r>
          </w:p>
        </w:tc>
      </w:tr>
    </w:tbl>
    <w:p w14:paraId="57BAA01F" w14:textId="77777777" w:rsidR="00F312EA" w:rsidRDefault="00000000">
      <w:pPr>
        <w:spacing w:before="225" w:after="225" w:line="240" w:lineRule="auto"/>
        <w:jc w:val="both"/>
      </w:pPr>
      <w:r>
        <w:rPr>
          <w:rFonts w:ascii="Arial" w:hAnsi="Arial" w:cs="Arial"/>
          <w:color w:val="000000"/>
          <w:sz w:val="18"/>
          <w:szCs w:val="18"/>
        </w:rPr>
        <w:lastRenderedPageBreak/>
        <w:t>Ponudnik odda ponudbo do roka za predložitev ponudb preko informacijskega sistema e-JN, ki je dosegljiv na spletnem naslovu https://ejn.gov.si/.</w:t>
      </w:r>
    </w:p>
    <w:p w14:paraId="60E68A61" w14:textId="77777777" w:rsidR="00692036"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Ponudnike opozarjamo, da naj si pravočasno zagotovijo vse potrebno (predvsem veljaven elektronski certifikat) za oddajo ponudbe v elektronski obliki in poskrbijo za pravočasno registracijo. </w:t>
      </w:r>
    </w:p>
    <w:p w14:paraId="2D9D9E34" w14:textId="7118D66A" w:rsidR="00F312EA" w:rsidRDefault="00000000">
      <w:pPr>
        <w:spacing w:before="225" w:after="225" w:line="240" w:lineRule="auto"/>
        <w:jc w:val="both"/>
      </w:pPr>
      <w:r>
        <w:rPr>
          <w:rFonts w:ascii="Arial" w:hAnsi="Arial" w:cs="Arial"/>
          <w:color w:val="000000"/>
          <w:sz w:val="18"/>
          <w:szCs w:val="18"/>
        </w:rPr>
        <w:t>Pojasnila v zvezi z navedenim, kot tudi Navodila za uporabo informacijskega sistema e-JN: PONUDNIKI najdete na spletni strani Direktorata za javno naročanje http://www.djn.mju.gov.si/ejn-pogosta-vprasanja in spletni strani https://ejn.gov.si/. Odgovornost ponudnika je, da si zagotovi vse potrebno za pravočasno elektronsko oddajo ponudbe.</w:t>
      </w:r>
    </w:p>
    <w:p w14:paraId="12CAFBAC" w14:textId="77777777" w:rsidR="00F312EA" w:rsidRDefault="00000000">
      <w:pPr>
        <w:spacing w:before="225" w:after="225" w:line="240" w:lineRule="auto"/>
        <w:jc w:val="both"/>
      </w:pPr>
      <w:r>
        <w:rPr>
          <w:rFonts w:ascii="Arial" w:hAnsi="Arial" w:cs="Arial"/>
          <w:color w:val="000000"/>
          <w:sz w:val="18"/>
          <w:szCs w:val="18"/>
        </w:rPr>
        <w:t>Ponudba mora biti preko navedenega informacijskega sistema oddana do navedene ure. Ponudbe vnesene pred potekom roka, ki bodo oddane po zgoraj navedenem roku (če sistem to omogoča), bodo izločene kot nepravočasne.</w:t>
      </w:r>
    </w:p>
    <w:p w14:paraId="1025B39A" w14:textId="77777777" w:rsidR="00F312EA" w:rsidRDefault="00000000">
      <w:pPr>
        <w:spacing w:before="225" w:after="225" w:line="240" w:lineRule="auto"/>
        <w:jc w:val="both"/>
      </w:pPr>
      <w:r>
        <w:rPr>
          <w:rFonts w:ascii="Arial" w:hAnsi="Arial" w:cs="Arial"/>
          <w:color w:val="000000"/>
          <w:sz w:val="18"/>
          <w:szCs w:val="18"/>
        </w:rPr>
        <w:t>V izogib kasnejšim težavam si shranite potrdilo o oddani ponudbi s pravilno navedenim datumom in časom oddaje ponudbe preko informacijskega sistema.</w:t>
      </w:r>
    </w:p>
    <w:p w14:paraId="1167E4AE" w14:textId="77777777" w:rsidR="00F312EA" w:rsidRDefault="00000000">
      <w:pPr>
        <w:spacing w:before="225" w:after="225" w:line="240" w:lineRule="auto"/>
        <w:jc w:val="both"/>
      </w:pPr>
      <w:r>
        <w:rPr>
          <w:rFonts w:ascii="Arial" w:hAnsi="Arial" w:cs="Arial"/>
          <w:color w:val="000000"/>
          <w:sz w:val="18"/>
          <w:szCs w:val="18"/>
        </w:rPr>
        <w:t>Če informacijski sistem e-JN ne deluje na način, ki omogoča oddajo prijav ali ponudb, naročnik podaljša rok za oddajo in odpiranje prijav ali ponudb za najmanj dva delovna dneva, če so izpolnjeni vsi naslednji pogoji:</w:t>
      </w:r>
    </w:p>
    <w:tbl>
      <w:tblPr>
        <w:tblStyle w:val="NormalTablePHPDOCX"/>
        <w:tblW w:w="0" w:type="auto"/>
        <w:tblInd w:w="108" w:type="dxa"/>
        <w:tblLook w:val="04A0" w:firstRow="1" w:lastRow="0" w:firstColumn="1" w:lastColumn="0" w:noHBand="0" w:noVBand="1"/>
      </w:tblPr>
      <w:tblGrid>
        <w:gridCol w:w="8962"/>
      </w:tblGrid>
      <w:tr w:rsidR="00F312EA" w14:paraId="4FDCDEBE" w14:textId="77777777">
        <w:tc>
          <w:tcPr>
            <w:tcW w:w="0" w:type="auto"/>
            <w:tcMar>
              <w:top w:w="0" w:type="auto"/>
              <w:bottom w:w="0" w:type="auto"/>
            </w:tcMar>
          </w:tcPr>
          <w:p w14:paraId="59BC907F" w14:textId="77777777" w:rsidR="00F312EA" w:rsidRDefault="00000000">
            <w:pPr>
              <w:numPr>
                <w:ilvl w:val="0"/>
                <w:numId w:val="10"/>
              </w:numPr>
              <w:rPr>
                <w:rFonts w:ascii="Arial" w:hAnsi="Arial" w:cs="Arial"/>
                <w:color w:val="000000"/>
                <w:sz w:val="18"/>
                <w:szCs w:val="18"/>
              </w:rPr>
            </w:pPr>
            <w:r>
              <w:rPr>
                <w:rFonts w:ascii="Arial" w:hAnsi="Arial" w:cs="Arial"/>
                <w:color w:val="000000"/>
                <w:sz w:val="18"/>
                <w:szCs w:val="18"/>
              </w:rPr>
              <w:t>elektronsko komunikacijsko sredstvo, ki ga uporablja naročnik, ne deluje v zadnjih 60 minutah pred iztekom roka, ki je določen za oddajo prijav ali ponudb;</w:t>
            </w:r>
          </w:p>
          <w:p w14:paraId="32003533" w14:textId="77777777" w:rsidR="00F312EA" w:rsidRDefault="00000000">
            <w:pPr>
              <w:numPr>
                <w:ilvl w:val="0"/>
                <w:numId w:val="10"/>
              </w:numPr>
              <w:rPr>
                <w:rFonts w:ascii="Arial" w:hAnsi="Arial" w:cs="Arial"/>
                <w:color w:val="000000"/>
                <w:sz w:val="18"/>
                <w:szCs w:val="18"/>
              </w:rPr>
            </w:pPr>
            <w:r>
              <w:rPr>
                <w:rFonts w:ascii="Arial" w:hAnsi="Arial" w:cs="Arial"/>
                <w:color w:val="000000"/>
                <w:sz w:val="18"/>
                <w:szCs w:val="18"/>
              </w:rPr>
              <w:t>kandidat ali ponudnik naročnika o tem nemudoma obvesti, vendar najpozneje 30 minut po roku za oddajo prijav ali ponudb;</w:t>
            </w:r>
          </w:p>
          <w:p w14:paraId="4D05AFEE" w14:textId="77777777" w:rsidR="00F312EA" w:rsidRDefault="00000000">
            <w:pPr>
              <w:numPr>
                <w:ilvl w:val="0"/>
                <w:numId w:val="10"/>
              </w:numPr>
              <w:rPr>
                <w:rFonts w:ascii="Arial" w:hAnsi="Arial" w:cs="Arial"/>
                <w:color w:val="000000"/>
                <w:sz w:val="18"/>
                <w:szCs w:val="18"/>
              </w:rPr>
            </w:pPr>
            <w:r>
              <w:rPr>
                <w:rFonts w:ascii="Arial" w:hAnsi="Arial" w:cs="Arial"/>
                <w:color w:val="000000"/>
                <w:sz w:val="18"/>
                <w:szCs w:val="18"/>
              </w:rPr>
              <w:t>upravitelj elektronskega komunikacijskega sredstva, ki ga uporablja naročnik, nedelovanje potrdi naročniku;</w:t>
            </w:r>
          </w:p>
          <w:p w14:paraId="6E3B2575" w14:textId="77777777" w:rsidR="00F312EA" w:rsidRDefault="00000000">
            <w:pPr>
              <w:numPr>
                <w:ilvl w:val="0"/>
                <w:numId w:val="10"/>
              </w:numPr>
              <w:rPr>
                <w:rFonts w:ascii="Arial" w:hAnsi="Arial" w:cs="Arial"/>
                <w:color w:val="000000"/>
                <w:sz w:val="18"/>
                <w:szCs w:val="18"/>
              </w:rPr>
            </w:pPr>
            <w:r>
              <w:rPr>
                <w:rFonts w:ascii="Arial" w:hAnsi="Arial" w:cs="Arial"/>
                <w:color w:val="000000"/>
                <w:sz w:val="18"/>
                <w:szCs w:val="18"/>
              </w:rPr>
              <w:t>kandidatu ali ponudniku ni uspelo oddati prijave oziroma ponudbe;</w:t>
            </w:r>
          </w:p>
          <w:p w14:paraId="0BC80ABD" w14:textId="77777777" w:rsidR="00F312EA" w:rsidRDefault="00000000">
            <w:pPr>
              <w:numPr>
                <w:ilvl w:val="0"/>
                <w:numId w:val="10"/>
              </w:numPr>
              <w:rPr>
                <w:rFonts w:ascii="Arial" w:hAnsi="Arial" w:cs="Arial"/>
                <w:color w:val="000000"/>
                <w:sz w:val="18"/>
                <w:szCs w:val="18"/>
              </w:rPr>
            </w:pPr>
            <w:r>
              <w:rPr>
                <w:rFonts w:ascii="Arial" w:hAnsi="Arial" w:cs="Arial"/>
                <w:color w:val="000000"/>
                <w:sz w:val="18"/>
                <w:szCs w:val="18"/>
              </w:rPr>
              <w:t>odpiranje prejetih prijav ali ponudb se še ni izvedlo.</w:t>
            </w:r>
          </w:p>
          <w:p w14:paraId="73245158" w14:textId="77777777" w:rsidR="00692036" w:rsidRDefault="00692036" w:rsidP="00692036">
            <w:pPr>
              <w:rPr>
                <w:rFonts w:ascii="Arial" w:hAnsi="Arial" w:cs="Arial"/>
                <w:color w:val="000000"/>
                <w:sz w:val="18"/>
                <w:szCs w:val="18"/>
              </w:rPr>
            </w:pPr>
          </w:p>
          <w:p w14:paraId="7B6C6526" w14:textId="77777777" w:rsidR="00692036" w:rsidRDefault="00692036" w:rsidP="00692036">
            <w:pPr>
              <w:rPr>
                <w:rFonts w:ascii="Arial" w:hAnsi="Arial" w:cs="Arial"/>
                <w:color w:val="000000"/>
                <w:sz w:val="18"/>
                <w:szCs w:val="18"/>
              </w:rPr>
            </w:pPr>
          </w:p>
          <w:p w14:paraId="6E18FE33" w14:textId="6198D739" w:rsidR="00692036" w:rsidRPr="00692036" w:rsidRDefault="00692036" w:rsidP="00692036">
            <w:pPr>
              <w:rPr>
                <w:rFonts w:ascii="Arial" w:hAnsi="Arial" w:cs="Arial"/>
                <w:b/>
                <w:bCs/>
                <w:color w:val="000000"/>
                <w:sz w:val="18"/>
                <w:szCs w:val="18"/>
              </w:rPr>
            </w:pPr>
            <w:r w:rsidRPr="00692036">
              <w:rPr>
                <w:rFonts w:ascii="Arial" w:hAnsi="Arial" w:cs="Arial"/>
                <w:b/>
                <w:bCs/>
                <w:color w:val="000000"/>
                <w:sz w:val="18"/>
                <w:szCs w:val="18"/>
                <w:bdr w:val="single" w:sz="4" w:space="0" w:color="auto"/>
              </w:rPr>
              <w:t>Variantne in opcijske ponudbe niso dopustne in jih naročnik v primeru prejema ne bo upošteval!</w:t>
            </w:r>
          </w:p>
        </w:tc>
      </w:tr>
    </w:tbl>
    <w:p w14:paraId="6759EE5F" w14:textId="77777777" w:rsidR="0053706A"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001A9A11" w14:textId="77777777" w:rsidR="0053706A" w:rsidRPr="00445A62" w:rsidRDefault="00000000"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179532B4" w14:textId="77777777" w:rsidR="0053706A" w:rsidRPr="00445A62" w:rsidRDefault="00000000" w:rsidP="005747CB">
      <w:pPr>
        <w:spacing w:before="120" w:after="120"/>
        <w:jc w:val="both"/>
        <w:rPr>
          <w:rFonts w:ascii="Arial" w:hAnsi="Arial" w:cs="Arial"/>
          <w:b/>
          <w:sz w:val="18"/>
          <w:szCs w:val="18"/>
        </w:rPr>
      </w:pPr>
      <w:r>
        <w:rPr>
          <w:rFonts w:ascii="Arial" w:hAnsi="Arial" w:cs="Arial"/>
          <w:b/>
          <w:sz w:val="18"/>
          <w:szCs w:val="18"/>
        </w:rPr>
        <w:t>Spletna aplikacija e-JN</w:t>
      </w:r>
    </w:p>
    <w:p w14:paraId="51C6E388" w14:textId="77777777" w:rsidR="00F312EA" w:rsidRDefault="00000000">
      <w:pPr>
        <w:spacing w:before="225" w:after="225" w:line="240" w:lineRule="auto"/>
        <w:jc w:val="both"/>
      </w:pPr>
      <w:r>
        <w:rPr>
          <w:rFonts w:ascii="Arial" w:hAnsi="Arial" w:cs="Arial"/>
          <w:color w:val="000000"/>
          <w:sz w:val="18"/>
          <w:szCs w:val="18"/>
        </w:rPr>
        <w:t>Oddane ponudbe (predračuni) bodo vsem ponudnikom, ki so sodelovali v postopku, vidne preko spletne aplikacije e-JN po poteku roka za predložitev ponudb. 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obdobja, ki ga določa skrbnik sistema. Ponudniki si lahko prenesejo zapisnik o odpiranju ponudb in ponudbene predračune iz informacijskega sistema e-JN.</w:t>
      </w:r>
    </w:p>
    <w:p w14:paraId="5613ACD5" w14:textId="77777777" w:rsidR="00F312EA" w:rsidRDefault="00000000">
      <w:pPr>
        <w:spacing w:before="225" w:after="225" w:line="240" w:lineRule="auto"/>
        <w:jc w:val="both"/>
      </w:pPr>
      <w:r>
        <w:rPr>
          <w:rFonts w:ascii="Arial" w:hAnsi="Arial" w:cs="Arial"/>
          <w:color w:val="000000"/>
          <w:sz w:val="18"/>
          <w:szCs w:val="18"/>
        </w:rPr>
        <w:t>Ponudnike opozarjamo, da poskrbijo za pravilno umestitev ponudbenih dokumentov pri oddaji ponudbe. Predračun je javno viden po poteku roka za predložitev ponudb, ostala dokumentacija pa je vidna samo naročniku.</w:t>
      </w:r>
    </w:p>
    <w:p w14:paraId="4BDA3DEC" w14:textId="77777777" w:rsidR="0053706A"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0E8658B6" w14:textId="77777777" w:rsidR="0053706A" w:rsidRPr="00445A62" w:rsidRDefault="00000000"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60 dni od roka za predložitev ponudb.</w:t>
      </w:r>
    </w:p>
    <w:p w14:paraId="5305E6A7" w14:textId="77777777" w:rsidR="00F312EA" w:rsidRDefault="0000000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246E78C6" w14:textId="77777777" w:rsidR="0053706A"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lastRenderedPageBreak/>
        <w:t>PREVZEM RAZPISNE DOKUMENTACIJE</w:t>
      </w:r>
    </w:p>
    <w:p w14:paraId="3D1C112E" w14:textId="77777777" w:rsidR="0053706A" w:rsidRPr="00445A62" w:rsidRDefault="00000000"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78CBF5F6" w14:textId="77777777" w:rsidR="00F312EA" w:rsidRDefault="00000000">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43A7DFEB" w14:textId="77777777" w:rsidR="0053706A"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1A461676" w14:textId="77777777" w:rsidR="00F312EA" w:rsidRDefault="00000000">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F312EA" w14:paraId="4250B1FE" w14:textId="77777777">
        <w:tc>
          <w:tcPr>
            <w:tcW w:w="0" w:type="auto"/>
            <w:tcMar>
              <w:top w:w="0" w:type="auto"/>
              <w:bottom w:w="0" w:type="auto"/>
            </w:tcMar>
          </w:tcPr>
          <w:p w14:paraId="0DD8696A" w14:textId="77777777" w:rsidR="00F312EA" w:rsidRDefault="00000000">
            <w:pPr>
              <w:numPr>
                <w:ilvl w:val="0"/>
                <w:numId w:val="11"/>
              </w:numPr>
              <w:rPr>
                <w:rFonts w:ascii="Arial" w:hAnsi="Arial" w:cs="Arial"/>
                <w:color w:val="000000"/>
                <w:sz w:val="18"/>
                <w:szCs w:val="18"/>
              </w:rPr>
            </w:pPr>
            <w:r>
              <w:rPr>
                <w:rFonts w:ascii="Arial" w:hAnsi="Arial" w:cs="Arial"/>
                <w:color w:val="000000"/>
                <w:sz w:val="18"/>
                <w:szCs w:val="18"/>
              </w:rPr>
              <w:t>Portal javnih naročil</w:t>
            </w:r>
          </w:p>
        </w:tc>
      </w:tr>
    </w:tbl>
    <w:p w14:paraId="2CC936BD" w14:textId="77777777" w:rsidR="00F312EA" w:rsidRDefault="00000000">
      <w:pPr>
        <w:spacing w:before="225" w:after="225" w:line="240" w:lineRule="auto"/>
      </w:pPr>
      <w:r>
        <w:rPr>
          <w:rFonts w:ascii="Arial" w:hAnsi="Arial" w:cs="Arial"/>
          <w:color w:val="000000"/>
          <w:sz w:val="18"/>
          <w:szCs w:val="18"/>
        </w:rPr>
        <w:t>Komunikacija s ponudniki o vprašanjih in nejasnostih v zvezi z vsebino razpisne dokumentacije in v zvezi s pripravo ponudbe poteka izključno preko Portala javnih naročil. Vprašanja je mogoče zastaviti znotraj posameznega javnega naročila v zavihku  »Vprašanja, odgovori in pojasnila«.</w:t>
      </w:r>
    </w:p>
    <w:p w14:paraId="3E45C5DB" w14:textId="77777777" w:rsidR="00F312EA" w:rsidRDefault="00000000">
      <w:pPr>
        <w:spacing w:before="225" w:after="225" w:line="240" w:lineRule="auto"/>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15C42A31" w14:textId="77777777" w:rsidR="00F312EA" w:rsidRDefault="00000000">
      <w:pPr>
        <w:spacing w:before="225" w:after="225" w:line="240" w:lineRule="auto"/>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21936628" w14:textId="77777777" w:rsidR="0053706A" w:rsidRPr="00BB1848" w:rsidRDefault="0053706A" w:rsidP="00872C8A">
      <w:pPr>
        <w:pStyle w:val="Paragraf"/>
        <w:spacing w:before="0" w:after="0"/>
        <w:rPr>
          <w:rFonts w:cs="Arial"/>
        </w:rPr>
      </w:pPr>
    </w:p>
    <w:p w14:paraId="2EC2C388" w14:textId="77777777" w:rsidR="0053706A" w:rsidRPr="00445A62" w:rsidRDefault="0053706A" w:rsidP="001761E6">
      <w:pPr>
        <w:pStyle w:val="Paragraf"/>
        <w:spacing w:before="0" w:after="0"/>
        <w:jc w:val="both"/>
        <w:rPr>
          <w:rFonts w:ascii="Arial" w:hAnsi="Arial" w:cs="Arial"/>
        </w:rPr>
      </w:pPr>
    </w:p>
    <w:p w14:paraId="00D3F853" w14:textId="75CD900A" w:rsidR="00F312EA" w:rsidRDefault="00000000">
      <w:pPr>
        <w:spacing w:after="0" w:line="240" w:lineRule="auto"/>
      </w:pPr>
      <w:r>
        <w:rPr>
          <w:rFonts w:ascii="Arial" w:hAnsi="Arial" w:cs="Arial"/>
          <w:color w:val="000000"/>
          <w:sz w:val="18"/>
          <w:szCs w:val="18"/>
        </w:rPr>
        <w:t>Datum: 2</w:t>
      </w:r>
      <w:r w:rsidR="00E03E45">
        <w:rPr>
          <w:rFonts w:ascii="Arial" w:hAnsi="Arial" w:cs="Arial"/>
          <w:color w:val="000000"/>
          <w:sz w:val="18"/>
          <w:szCs w:val="18"/>
        </w:rPr>
        <w:t>9</w:t>
      </w:r>
      <w:r>
        <w:rPr>
          <w:rFonts w:ascii="Arial" w:hAnsi="Arial" w:cs="Arial"/>
          <w:color w:val="000000"/>
          <w:sz w:val="18"/>
          <w:szCs w:val="18"/>
        </w:rPr>
        <w:t>.07.2026</w:t>
      </w:r>
      <w:r>
        <w:rPr>
          <w:rFonts w:ascii="Arial" w:hAnsi="Arial" w:cs="Arial"/>
          <w:color w:val="000000"/>
          <w:sz w:val="18"/>
          <w:szCs w:val="18"/>
        </w:rPr>
        <w:br/>
        <w:t xml:space="preserve">Kraj: </w:t>
      </w:r>
      <w:r w:rsidR="00692036">
        <w:rPr>
          <w:rFonts w:ascii="Arial" w:hAnsi="Arial" w:cs="Arial"/>
          <w:color w:val="000000"/>
          <w:sz w:val="18"/>
          <w:szCs w:val="18"/>
        </w:rPr>
        <w:t>Ravne na Koroškem</w:t>
      </w:r>
    </w:p>
    <w:tbl>
      <w:tblPr>
        <w:tblStyle w:val="NormalTablePHPDOCX"/>
        <w:tblW w:w="5000" w:type="pct"/>
        <w:tblInd w:w="108" w:type="dxa"/>
        <w:tblLook w:val="04A0" w:firstRow="1" w:lastRow="0" w:firstColumn="1" w:lastColumn="0" w:noHBand="0" w:noVBand="1"/>
      </w:tblPr>
      <w:tblGrid>
        <w:gridCol w:w="4092"/>
        <w:gridCol w:w="4978"/>
      </w:tblGrid>
      <w:tr w:rsidR="00F312EA" w14:paraId="115B7424" w14:textId="77777777">
        <w:trPr>
          <w:cantSplit/>
        </w:trPr>
        <w:tc>
          <w:tcPr>
            <w:tcW w:w="0" w:type="auto"/>
            <w:tcMar>
              <w:top w:w="135" w:type="dxa"/>
              <w:bottom w:w="135" w:type="dxa"/>
            </w:tcMar>
            <w:vAlign w:val="center"/>
          </w:tcPr>
          <w:p w14:paraId="5EEA394E" w14:textId="4075166A" w:rsidR="00F312EA" w:rsidRDefault="00000000">
            <w:r>
              <w:rPr>
                <w:rFonts w:ascii="Arial" w:hAnsi="Arial" w:cs="Arial"/>
                <w:color w:val="000000"/>
                <w:position w:val="-2"/>
                <w:sz w:val="18"/>
                <w:szCs w:val="18"/>
              </w:rPr>
              <w:t>Predlagatelj:</w:t>
            </w:r>
            <w:r>
              <w:rPr>
                <w:rFonts w:ascii="Arial" w:hAnsi="Arial" w:cs="Arial"/>
                <w:color w:val="000000"/>
                <w:position w:val="-2"/>
                <w:sz w:val="18"/>
                <w:szCs w:val="18"/>
              </w:rPr>
              <w:br/>
            </w:r>
            <w:r>
              <w:rPr>
                <w:rFonts w:ascii="Arial" w:hAnsi="Arial" w:cs="Arial"/>
                <w:color w:val="000000"/>
                <w:position w:val="-2"/>
                <w:sz w:val="18"/>
                <w:szCs w:val="18"/>
              </w:rPr>
              <w:br/>
              <w:t>Darja Čepin</w:t>
            </w:r>
            <w:r w:rsidR="00692036">
              <w:rPr>
                <w:rFonts w:ascii="Arial" w:hAnsi="Arial" w:cs="Arial"/>
                <w:color w:val="000000"/>
                <w:position w:val="-2"/>
                <w:sz w:val="18"/>
                <w:szCs w:val="18"/>
              </w:rPr>
              <w:t>, višja svetovalka I</w:t>
            </w:r>
          </w:p>
        </w:tc>
        <w:tc>
          <w:tcPr>
            <w:tcW w:w="0" w:type="auto"/>
            <w:tcMar>
              <w:top w:w="135" w:type="dxa"/>
              <w:bottom w:w="135" w:type="dxa"/>
            </w:tcMar>
            <w:vAlign w:val="center"/>
          </w:tcPr>
          <w:p w14:paraId="095FA93A" w14:textId="5973FA78" w:rsidR="00692036" w:rsidRPr="00692036" w:rsidRDefault="00000000">
            <w:pPr>
              <w:jc w:val="right"/>
              <w:rPr>
                <w:rFonts w:ascii="Arial" w:hAnsi="Arial" w:cs="Arial"/>
                <w:b/>
                <w:bCs/>
                <w:color w:val="000000"/>
                <w:position w:val="-2"/>
                <w:sz w:val="18"/>
                <w:szCs w:val="18"/>
              </w:rPr>
            </w:pPr>
            <w:r>
              <w:rPr>
                <w:rFonts w:ascii="Arial" w:hAnsi="Arial" w:cs="Arial"/>
                <w:color w:val="000000"/>
                <w:position w:val="-2"/>
                <w:sz w:val="18"/>
                <w:szCs w:val="18"/>
              </w:rPr>
              <w:t>Podpisnik:</w:t>
            </w:r>
            <w:r>
              <w:rPr>
                <w:rFonts w:ascii="Arial" w:hAnsi="Arial" w:cs="Arial"/>
                <w:color w:val="000000"/>
                <w:position w:val="-2"/>
                <w:sz w:val="18"/>
                <w:szCs w:val="18"/>
              </w:rPr>
              <w:br/>
            </w:r>
            <w:r>
              <w:rPr>
                <w:rFonts w:ascii="Arial" w:hAnsi="Arial" w:cs="Arial"/>
                <w:color w:val="000000"/>
                <w:position w:val="-2"/>
                <w:sz w:val="18"/>
                <w:szCs w:val="18"/>
              </w:rPr>
              <w:br/>
            </w:r>
            <w:r w:rsidR="00692036" w:rsidRPr="00692036">
              <w:rPr>
                <w:rFonts w:ascii="Arial" w:hAnsi="Arial" w:cs="Arial"/>
                <w:b/>
                <w:bCs/>
                <w:color w:val="000000"/>
                <w:position w:val="-2"/>
                <w:sz w:val="18"/>
                <w:szCs w:val="18"/>
              </w:rPr>
              <w:t>Župan Občine Ravne na Koroškem</w:t>
            </w:r>
          </w:p>
          <w:p w14:paraId="0F4A987B" w14:textId="2C991FA4" w:rsidR="00F312EA" w:rsidRPr="00692036" w:rsidRDefault="00000000">
            <w:pPr>
              <w:jc w:val="right"/>
              <w:rPr>
                <w:rFonts w:ascii="Arial" w:hAnsi="Arial" w:cs="Arial"/>
                <w:b/>
                <w:bCs/>
                <w:color w:val="000000"/>
                <w:position w:val="-2"/>
                <w:sz w:val="18"/>
                <w:szCs w:val="18"/>
              </w:rPr>
            </w:pPr>
            <w:r w:rsidRPr="00692036">
              <w:rPr>
                <w:rFonts w:ascii="Arial" w:hAnsi="Arial" w:cs="Arial"/>
                <w:b/>
                <w:bCs/>
                <w:color w:val="000000"/>
                <w:position w:val="-2"/>
                <w:sz w:val="18"/>
                <w:szCs w:val="18"/>
              </w:rPr>
              <w:t>dr. Tomaž Rožen</w:t>
            </w:r>
          </w:p>
          <w:p w14:paraId="5AA5452B" w14:textId="7CCF0253" w:rsidR="00692036" w:rsidRDefault="00692036">
            <w:pPr>
              <w:jc w:val="right"/>
            </w:pPr>
          </w:p>
        </w:tc>
      </w:tr>
    </w:tbl>
    <w:p w14:paraId="7C8343AB" w14:textId="77777777" w:rsidR="00F312EA" w:rsidRDefault="00F312EA">
      <w:pPr>
        <w:sectPr w:rsidR="00F312EA" w:rsidSect="006E7A2B">
          <w:headerReference w:type="default" r:id="rId8"/>
          <w:footerReference w:type="default" r:id="rId9"/>
          <w:pgSz w:w="11906" w:h="16838"/>
          <w:pgMar w:top="1418" w:right="1418" w:bottom="1418" w:left="1418" w:header="567" w:footer="596" w:gutter="0"/>
          <w:cols w:space="708"/>
          <w:docGrid w:linePitch="360"/>
        </w:sectPr>
      </w:pPr>
    </w:p>
    <w:p w14:paraId="52C7F8F9" w14:textId="77777777" w:rsidR="0053706A" w:rsidRPr="00EF740C" w:rsidRDefault="00000000"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5CA73A0D" w14:textId="77777777" w:rsidR="0053706A" w:rsidRDefault="0053706A"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F312EA" w14:paraId="218C3693" w14:textId="77777777">
        <w:tc>
          <w:tcPr>
            <w:tcW w:w="0" w:type="auto"/>
            <w:shd w:val="clear" w:color="auto" w:fill="000000"/>
            <w:tcMar>
              <w:top w:w="150" w:type="dxa"/>
              <w:bottom w:w="150" w:type="dxa"/>
            </w:tcMar>
            <w:vAlign w:val="center"/>
          </w:tcPr>
          <w:p w14:paraId="166AFD83" w14:textId="77777777" w:rsidR="00F312EA" w:rsidRDefault="00000000">
            <w:r>
              <w:rPr>
                <w:rFonts w:ascii="Arial" w:hAnsi="Arial" w:cs="Arial"/>
                <w:b/>
                <w:bCs/>
                <w:color w:val="FFFFFF"/>
                <w:position w:val="-2"/>
                <w:sz w:val="18"/>
                <w:szCs w:val="18"/>
                <w:shd w:val="clear" w:color="auto" w:fill="000000"/>
              </w:rPr>
              <w:t>1. Splošna navodila</w:t>
            </w:r>
          </w:p>
        </w:tc>
      </w:tr>
    </w:tbl>
    <w:p w14:paraId="1B1670C8" w14:textId="77777777" w:rsidR="00F312EA" w:rsidRDefault="00000000">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46F17828" w14:textId="77777777" w:rsidR="00F312EA" w:rsidRDefault="00000000">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389B65A8" w14:textId="77777777" w:rsidR="00F312EA" w:rsidRDefault="00000000">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3C97B0AD" w14:textId="77777777" w:rsidR="00F312EA" w:rsidRDefault="00000000">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2261C41A" w14:textId="77777777" w:rsidR="00F312EA" w:rsidRDefault="00000000">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w14:paraId="1BACD876" w14:textId="77777777" w:rsidR="00F312EA" w:rsidRDefault="00000000">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50F8F77D" w14:textId="77777777" w:rsidR="00F312EA" w:rsidRDefault="00000000">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p w14:paraId="7A3B6154" w14:textId="77777777" w:rsidR="00F312EA" w:rsidRDefault="00F312EA">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F312EA" w14:paraId="6F1C1E58" w14:textId="77777777">
        <w:tc>
          <w:tcPr>
            <w:tcW w:w="0" w:type="auto"/>
            <w:shd w:val="clear" w:color="auto" w:fill="000000"/>
            <w:tcMar>
              <w:top w:w="150" w:type="dxa"/>
              <w:bottom w:w="150" w:type="dxa"/>
            </w:tcMar>
            <w:vAlign w:val="center"/>
          </w:tcPr>
          <w:p w14:paraId="5311DB6F" w14:textId="77777777" w:rsidR="00F312EA" w:rsidRDefault="00000000">
            <w:r>
              <w:rPr>
                <w:rFonts w:ascii="Arial" w:hAnsi="Arial" w:cs="Arial"/>
                <w:b/>
                <w:bCs/>
                <w:color w:val="FFFFFF"/>
                <w:position w:val="-2"/>
                <w:sz w:val="18"/>
                <w:szCs w:val="18"/>
                <w:shd w:val="clear" w:color="auto" w:fill="000000"/>
              </w:rPr>
              <w:t>2. Zakoni in predpisi</w:t>
            </w:r>
          </w:p>
        </w:tc>
      </w:tr>
    </w:tbl>
    <w:p w14:paraId="24C4FAD3" w14:textId="77777777" w:rsidR="00F312EA" w:rsidRDefault="00000000">
      <w:pPr>
        <w:spacing w:before="225" w:after="225" w:line="240" w:lineRule="auto"/>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F312EA" w14:paraId="29F0F5A1" w14:textId="77777777">
        <w:tc>
          <w:tcPr>
            <w:tcW w:w="0" w:type="auto"/>
            <w:tcMar>
              <w:top w:w="0" w:type="auto"/>
              <w:bottom w:w="0" w:type="auto"/>
            </w:tcMar>
          </w:tcPr>
          <w:p w14:paraId="33D73703" w14:textId="77777777" w:rsidR="00F312EA" w:rsidRDefault="00000000">
            <w:pPr>
              <w:numPr>
                <w:ilvl w:val="0"/>
                <w:numId w:val="12"/>
              </w:numPr>
              <w:rPr>
                <w:rFonts w:ascii="Arial" w:hAnsi="Arial" w:cs="Arial"/>
                <w:color w:val="000000"/>
                <w:sz w:val="18"/>
                <w:szCs w:val="18"/>
              </w:rPr>
            </w:pPr>
            <w:r>
              <w:rPr>
                <w:rFonts w:ascii="Arial" w:hAnsi="Arial" w:cs="Arial"/>
                <w:color w:val="000000"/>
                <w:sz w:val="18"/>
                <w:szCs w:val="18"/>
              </w:rPr>
              <w:t>Zakon o javnem naročanju (ZJN-3;  Uradni list RS, št. 91/15, 14/18, 121/21, 10/22, 74/22 – odl. US, 100/22 – ZNUZSZS, 28/23, 88/23 – ZOPNN-F in 83/25 – ZOUL)</w:t>
            </w:r>
          </w:p>
          <w:p w14:paraId="62663711" w14:textId="77777777" w:rsidR="00F312EA" w:rsidRDefault="00000000">
            <w:pPr>
              <w:numPr>
                <w:ilvl w:val="0"/>
                <w:numId w:val="12"/>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72/19 in 83/25 – ZOUL)</w:t>
            </w:r>
          </w:p>
          <w:p w14:paraId="065B843C" w14:textId="77777777" w:rsidR="00F312EA" w:rsidRDefault="00000000">
            <w:pPr>
              <w:numPr>
                <w:ilvl w:val="0"/>
                <w:numId w:val="12"/>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195/20 – odl. US, 18/23 – ZDU-1O, 76/23, 24/25 – ZFisP-1, 39/25 in 85/25 – ZPJS)</w:t>
            </w:r>
          </w:p>
          <w:p w14:paraId="7FECAB57" w14:textId="77777777" w:rsidR="00F312EA" w:rsidRDefault="00000000">
            <w:pPr>
              <w:numPr>
                <w:ilvl w:val="0"/>
                <w:numId w:val="12"/>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3/22 – ZDeb in 16/23 – ZZPri)</w:t>
            </w:r>
          </w:p>
          <w:p w14:paraId="357615A1" w14:textId="77777777" w:rsidR="00F312EA" w:rsidRDefault="00000000">
            <w:pPr>
              <w:numPr>
                <w:ilvl w:val="0"/>
                <w:numId w:val="12"/>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0E28800F" w14:textId="77777777" w:rsidR="00F312EA" w:rsidRDefault="00000000">
            <w:pPr>
              <w:numPr>
                <w:ilvl w:val="0"/>
                <w:numId w:val="12"/>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42C56643" w14:textId="77777777" w:rsidR="00F312EA" w:rsidRDefault="00000000">
            <w:pPr>
              <w:numPr>
                <w:ilvl w:val="0"/>
                <w:numId w:val="12"/>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1C0BDA70" w14:textId="77777777" w:rsidR="00F312EA" w:rsidRDefault="00000000">
      <w:pPr>
        <w:spacing w:before="225" w:after="225" w:line="240" w:lineRule="auto"/>
      </w:pPr>
      <w:r>
        <w:rPr>
          <w:rFonts w:ascii="Arial" w:hAnsi="Arial" w:cs="Arial"/>
          <w:color w:val="000000"/>
          <w:sz w:val="18"/>
          <w:szCs w:val="18"/>
        </w:rPr>
        <w:lastRenderedPageBreak/>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0DC7AFF7" w14:textId="77777777" w:rsidR="00F312EA" w:rsidRDefault="00000000">
      <w:pPr>
        <w:spacing w:before="225" w:after="225" w:line="240" w:lineRule="auto"/>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F312EA" w14:paraId="6EE9F749" w14:textId="77777777">
        <w:tc>
          <w:tcPr>
            <w:tcW w:w="0" w:type="auto"/>
            <w:tcMar>
              <w:top w:w="0" w:type="auto"/>
              <w:bottom w:w="0" w:type="auto"/>
            </w:tcMar>
          </w:tcPr>
          <w:p w14:paraId="40B64FD3" w14:textId="77777777" w:rsidR="00F312EA" w:rsidRDefault="00000000">
            <w:pPr>
              <w:numPr>
                <w:ilvl w:val="0"/>
                <w:numId w:val="13"/>
              </w:numPr>
              <w:jc w:val="both"/>
              <w:rPr>
                <w:rFonts w:ascii="Arial" w:hAnsi="Arial" w:cs="Arial"/>
                <w:color w:val="000000"/>
                <w:sz w:val="18"/>
                <w:szCs w:val="18"/>
              </w:rPr>
            </w:pPr>
            <w:r>
              <w:rPr>
                <w:rFonts w:ascii="Arial" w:hAnsi="Arial" w:cs="Arial"/>
                <w:color w:val="000000"/>
                <w:sz w:val="18"/>
                <w:szCs w:val="18"/>
              </w:rPr>
              <w:t>svojih ustanoviteljih, družbenikih, delničarjih, komanditistih ali drugih lastnikih in podatke o lastniških deležih navedenih oseb in</w:t>
            </w:r>
          </w:p>
          <w:p w14:paraId="2D213B3A" w14:textId="77777777" w:rsidR="00F312EA" w:rsidRDefault="00000000">
            <w:pPr>
              <w:numPr>
                <w:ilvl w:val="0"/>
                <w:numId w:val="13"/>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20C095D8" w14:textId="77777777" w:rsidR="00F312EA" w:rsidRDefault="00000000">
      <w:pPr>
        <w:spacing w:before="225" w:after="225" w:line="240" w:lineRule="auto"/>
      </w:pPr>
      <w:r>
        <w:rPr>
          <w:rFonts w:ascii="Arial" w:hAnsi="Arial" w:cs="Arial"/>
          <w:color w:val="000000"/>
          <w:sz w:val="18"/>
          <w:szCs w:val="18"/>
        </w:rPr>
        <w:t>Izbrani ponudnik mora podatke posredovati naročniku v roku osmih dni od prejema naročnikovega poziva.</w:t>
      </w:r>
    </w:p>
    <w:p w14:paraId="17414FB8" w14:textId="77777777" w:rsidR="00F312EA" w:rsidRDefault="00000000">
      <w:pPr>
        <w:spacing w:before="225" w:after="225" w:line="240" w:lineRule="auto"/>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3F9C0DED" w14:textId="77777777" w:rsidR="00F312EA" w:rsidRDefault="00000000">
      <w:pPr>
        <w:spacing w:before="225" w:after="225" w:line="240" w:lineRule="auto"/>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60CF0CE5" w14:textId="77777777" w:rsidR="00F312EA" w:rsidRDefault="00000000">
      <w:pPr>
        <w:spacing w:before="225" w:after="225" w:line="240" w:lineRule="auto"/>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F312EA" w14:paraId="509151F6" w14:textId="77777777">
        <w:tc>
          <w:tcPr>
            <w:tcW w:w="0" w:type="auto"/>
            <w:shd w:val="clear" w:color="auto" w:fill="000000"/>
            <w:tcMar>
              <w:top w:w="150" w:type="dxa"/>
              <w:bottom w:w="150" w:type="dxa"/>
            </w:tcMar>
            <w:vAlign w:val="center"/>
          </w:tcPr>
          <w:p w14:paraId="022E9831" w14:textId="77777777" w:rsidR="00F312EA" w:rsidRDefault="00000000">
            <w:r>
              <w:rPr>
                <w:rFonts w:ascii="Arial" w:hAnsi="Arial" w:cs="Arial"/>
                <w:b/>
                <w:bCs/>
                <w:color w:val="FFFFFF"/>
                <w:position w:val="-2"/>
                <w:sz w:val="18"/>
                <w:szCs w:val="18"/>
                <w:shd w:val="clear" w:color="auto" w:fill="000000"/>
              </w:rPr>
              <w:t>3. Jezik razpisne dokumentacije in ponudbe ter oblika</w:t>
            </w:r>
          </w:p>
        </w:tc>
      </w:tr>
    </w:tbl>
    <w:p w14:paraId="7202331E" w14:textId="77777777" w:rsidR="00F312EA" w:rsidRDefault="00000000">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596FF431" w14:textId="77777777" w:rsidR="00F312EA" w:rsidRDefault="00000000">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36F7E407" w14:textId="77777777" w:rsidR="00F312EA" w:rsidRDefault="00000000">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5EF3AD6B" w14:textId="77777777" w:rsidR="00F312EA" w:rsidRDefault="00000000">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4550C9A6" w14:textId="77777777" w:rsidR="00F312EA" w:rsidRDefault="00000000">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F312EA" w14:paraId="16C03C70" w14:textId="77777777">
        <w:tc>
          <w:tcPr>
            <w:tcW w:w="0" w:type="auto"/>
            <w:shd w:val="clear" w:color="auto" w:fill="000000"/>
            <w:tcMar>
              <w:top w:w="150" w:type="dxa"/>
              <w:bottom w:w="150" w:type="dxa"/>
            </w:tcMar>
            <w:vAlign w:val="center"/>
          </w:tcPr>
          <w:p w14:paraId="4754AEBC" w14:textId="77777777" w:rsidR="00F312EA" w:rsidRDefault="00000000">
            <w:r>
              <w:rPr>
                <w:rFonts w:ascii="Arial" w:hAnsi="Arial" w:cs="Arial"/>
                <w:b/>
                <w:bCs/>
                <w:color w:val="FFFFFF"/>
                <w:position w:val="-2"/>
                <w:sz w:val="18"/>
                <w:szCs w:val="18"/>
                <w:shd w:val="clear" w:color="auto" w:fill="000000"/>
              </w:rPr>
              <w:t>4. Skupna ponudba</w:t>
            </w:r>
          </w:p>
        </w:tc>
      </w:tr>
    </w:tbl>
    <w:p w14:paraId="67DB5BDE" w14:textId="77777777" w:rsidR="00F312EA" w:rsidRDefault="00000000">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F312EA" w14:paraId="764F957F" w14:textId="77777777">
        <w:tc>
          <w:tcPr>
            <w:tcW w:w="0" w:type="auto"/>
            <w:tcMar>
              <w:top w:w="0" w:type="auto"/>
              <w:bottom w:w="0" w:type="auto"/>
            </w:tcMar>
          </w:tcPr>
          <w:p w14:paraId="656042EA" w14:textId="77777777" w:rsidR="00F312EA" w:rsidRDefault="00000000">
            <w:pPr>
              <w:numPr>
                <w:ilvl w:val="0"/>
                <w:numId w:val="14"/>
              </w:numPr>
              <w:jc w:val="both"/>
              <w:rPr>
                <w:rFonts w:ascii="Arial" w:hAnsi="Arial" w:cs="Arial"/>
                <w:color w:val="000000"/>
                <w:sz w:val="18"/>
                <w:szCs w:val="18"/>
              </w:rPr>
            </w:pPr>
            <w:r>
              <w:rPr>
                <w:rFonts w:ascii="Arial" w:hAnsi="Arial" w:cs="Arial"/>
                <w:color w:val="000000"/>
                <w:sz w:val="18"/>
                <w:szCs w:val="18"/>
              </w:rPr>
              <w:lastRenderedPageBreak/>
              <w:t>imenovanje nosilca posla pri izvedbi javnega naročila,</w:t>
            </w:r>
          </w:p>
          <w:p w14:paraId="38F40118" w14:textId="77777777" w:rsidR="00F312EA" w:rsidRDefault="00000000">
            <w:pPr>
              <w:numPr>
                <w:ilvl w:val="0"/>
                <w:numId w:val="14"/>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03DAD9C1" w14:textId="77777777" w:rsidR="00F312EA" w:rsidRDefault="00000000">
            <w:pPr>
              <w:numPr>
                <w:ilvl w:val="0"/>
                <w:numId w:val="14"/>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7DE06107" w14:textId="77777777" w:rsidR="00F312EA" w:rsidRDefault="00000000">
            <w:pPr>
              <w:numPr>
                <w:ilvl w:val="0"/>
                <w:numId w:val="1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23F75849" w14:textId="77777777" w:rsidR="00F312EA" w:rsidRDefault="00000000">
            <w:pPr>
              <w:numPr>
                <w:ilvl w:val="0"/>
                <w:numId w:val="1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63029D0B" w14:textId="77777777" w:rsidR="00F312EA" w:rsidRDefault="00000000">
            <w:pPr>
              <w:numPr>
                <w:ilvl w:val="0"/>
                <w:numId w:val="14"/>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6627158E" w14:textId="77777777" w:rsidR="00F312EA" w:rsidRDefault="00000000">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0472E280" w14:textId="77777777" w:rsidR="00F312EA" w:rsidRDefault="00000000">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F312EA" w14:paraId="1B85B6AA" w14:textId="77777777">
        <w:tc>
          <w:tcPr>
            <w:tcW w:w="0" w:type="auto"/>
            <w:shd w:val="clear" w:color="auto" w:fill="000000"/>
            <w:tcMar>
              <w:top w:w="150" w:type="dxa"/>
              <w:bottom w:w="150" w:type="dxa"/>
            </w:tcMar>
            <w:vAlign w:val="center"/>
          </w:tcPr>
          <w:p w14:paraId="4667E9EB" w14:textId="77777777" w:rsidR="00F312EA" w:rsidRDefault="00000000">
            <w:r>
              <w:rPr>
                <w:rFonts w:ascii="Arial" w:hAnsi="Arial" w:cs="Arial"/>
                <w:b/>
                <w:bCs/>
                <w:color w:val="FFFFFF"/>
                <w:position w:val="-2"/>
                <w:sz w:val="18"/>
                <w:szCs w:val="18"/>
                <w:shd w:val="clear" w:color="auto" w:fill="000000"/>
              </w:rPr>
              <w:t>5. Ponudba s podizvajalci</w:t>
            </w:r>
          </w:p>
        </w:tc>
      </w:tr>
    </w:tbl>
    <w:p w14:paraId="73BD4683" w14:textId="77777777" w:rsidR="00F312EA" w:rsidRDefault="00000000">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3F46F69E" w14:textId="77777777" w:rsidR="00F312EA" w:rsidRDefault="00000000">
      <w:pPr>
        <w:spacing w:before="225" w:after="225" w:line="240" w:lineRule="auto"/>
        <w:jc w:val="both"/>
      </w:pPr>
      <w:r>
        <w:rPr>
          <w:rFonts w:ascii="Arial" w:hAnsi="Arial" w:cs="Arial"/>
          <w:color w:val="000000"/>
          <w:sz w:val="18"/>
          <w:szCs w:val="18"/>
        </w:rPr>
        <w:t>V primeru javnega naročila blaga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  </w:t>
      </w:r>
    </w:p>
    <w:tbl>
      <w:tblPr>
        <w:tblStyle w:val="NormalTablePHPDOCX"/>
        <w:tblW w:w="2500" w:type="pct"/>
        <w:tblInd w:w="108" w:type="dxa"/>
        <w:tblLook w:val="04A0" w:firstRow="1" w:lastRow="0" w:firstColumn="1" w:lastColumn="0" w:noHBand="0" w:noVBand="1"/>
      </w:tblPr>
      <w:tblGrid>
        <w:gridCol w:w="4535"/>
      </w:tblGrid>
      <w:tr w:rsidR="00F312EA" w14:paraId="7E55B6DD" w14:textId="77777777">
        <w:tc>
          <w:tcPr>
            <w:tcW w:w="0" w:type="auto"/>
            <w:shd w:val="clear" w:color="auto" w:fill="000000"/>
            <w:tcMar>
              <w:top w:w="150" w:type="dxa"/>
              <w:bottom w:w="150" w:type="dxa"/>
            </w:tcMar>
            <w:vAlign w:val="center"/>
          </w:tcPr>
          <w:p w14:paraId="206FDBF3" w14:textId="77777777" w:rsidR="00F312EA" w:rsidRDefault="00000000">
            <w:r>
              <w:rPr>
                <w:rFonts w:ascii="Arial" w:hAnsi="Arial" w:cs="Arial"/>
                <w:b/>
                <w:bCs/>
                <w:color w:val="FFFFFF"/>
                <w:position w:val="-2"/>
                <w:sz w:val="18"/>
                <w:szCs w:val="18"/>
                <w:shd w:val="clear" w:color="auto" w:fill="000000"/>
              </w:rPr>
              <w:t>6. Ustavitev postopka, zavrnitev vseh ponudb, odstop od izvedbe javnega naročila</w:t>
            </w:r>
          </w:p>
        </w:tc>
      </w:tr>
    </w:tbl>
    <w:p w14:paraId="39554854" w14:textId="77777777" w:rsidR="00F312EA" w:rsidRDefault="00000000">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F312EA" w14:paraId="69248E9D" w14:textId="77777777">
        <w:tc>
          <w:tcPr>
            <w:tcW w:w="0" w:type="auto"/>
            <w:shd w:val="clear" w:color="auto" w:fill="000000"/>
            <w:tcMar>
              <w:top w:w="150" w:type="dxa"/>
              <w:bottom w:w="150" w:type="dxa"/>
            </w:tcMar>
            <w:vAlign w:val="center"/>
          </w:tcPr>
          <w:p w14:paraId="17C484BA" w14:textId="77777777" w:rsidR="00F312EA" w:rsidRDefault="00000000">
            <w:r>
              <w:rPr>
                <w:rFonts w:ascii="Arial" w:hAnsi="Arial" w:cs="Arial"/>
                <w:b/>
                <w:bCs/>
                <w:color w:val="FFFFFF"/>
                <w:position w:val="-2"/>
                <w:sz w:val="18"/>
                <w:szCs w:val="18"/>
                <w:shd w:val="clear" w:color="auto" w:fill="000000"/>
              </w:rPr>
              <w:t>7. Zmanjšanje obsega naročila</w:t>
            </w:r>
          </w:p>
        </w:tc>
      </w:tr>
    </w:tbl>
    <w:p w14:paraId="3A7FFBF8" w14:textId="77777777" w:rsidR="00F312EA" w:rsidRDefault="00000000">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5AF23840" w14:textId="77777777" w:rsidR="00F312EA" w:rsidRDefault="00000000">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F312EA" w14:paraId="4E715BC3" w14:textId="77777777">
        <w:tc>
          <w:tcPr>
            <w:tcW w:w="0" w:type="auto"/>
            <w:shd w:val="clear" w:color="auto" w:fill="000000"/>
            <w:tcMar>
              <w:top w:w="150" w:type="dxa"/>
              <w:bottom w:w="150" w:type="dxa"/>
            </w:tcMar>
            <w:vAlign w:val="center"/>
          </w:tcPr>
          <w:p w14:paraId="1964E351" w14:textId="77777777" w:rsidR="00F312EA" w:rsidRDefault="00000000">
            <w:r>
              <w:rPr>
                <w:rFonts w:ascii="Arial" w:hAnsi="Arial" w:cs="Arial"/>
                <w:b/>
                <w:bCs/>
                <w:color w:val="FFFFFF"/>
                <w:position w:val="-2"/>
                <w:sz w:val="18"/>
                <w:szCs w:val="18"/>
                <w:shd w:val="clear" w:color="auto" w:fill="000000"/>
              </w:rPr>
              <w:t>8. Dopolnjevanje, spreminjanje ter pojasnjevanje ponudb</w:t>
            </w:r>
          </w:p>
        </w:tc>
      </w:tr>
    </w:tbl>
    <w:p w14:paraId="620819C6" w14:textId="110CC06E" w:rsidR="00692036" w:rsidRPr="00B2156A" w:rsidRDefault="00000000">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6689C804" w14:textId="66FF0FA5" w:rsidR="00F312EA" w:rsidRDefault="00000000">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4ECB2EC6" w14:textId="77777777" w:rsidR="00F312EA" w:rsidRDefault="00000000">
      <w:pPr>
        <w:spacing w:before="225" w:after="225" w:line="240" w:lineRule="auto"/>
        <w:jc w:val="both"/>
      </w:pPr>
      <w:r>
        <w:rPr>
          <w:rFonts w:ascii="Arial" w:hAnsi="Arial" w:cs="Arial"/>
          <w:color w:val="000000"/>
          <w:sz w:val="18"/>
          <w:szCs w:val="18"/>
        </w:rPr>
        <w:lastRenderedPageBreak/>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63CE3C4B" w14:textId="77777777" w:rsidR="00F312EA" w:rsidRDefault="00000000">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79EBE554" w14:textId="77777777" w:rsidR="00F312EA" w:rsidRDefault="00000000">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69C9D0C8" w14:textId="77777777" w:rsidR="00F312EA" w:rsidRDefault="00000000">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F312EA" w14:paraId="1745411E" w14:textId="77777777">
        <w:tc>
          <w:tcPr>
            <w:tcW w:w="0" w:type="auto"/>
            <w:shd w:val="clear" w:color="auto" w:fill="000000"/>
            <w:tcMar>
              <w:top w:w="150" w:type="dxa"/>
              <w:bottom w:w="150" w:type="dxa"/>
            </w:tcMar>
            <w:vAlign w:val="center"/>
          </w:tcPr>
          <w:p w14:paraId="7E5B7FDD" w14:textId="77777777" w:rsidR="00F312EA" w:rsidRDefault="00000000">
            <w:r>
              <w:rPr>
                <w:rFonts w:ascii="Arial" w:hAnsi="Arial" w:cs="Arial"/>
                <w:b/>
                <w:bCs/>
                <w:color w:val="FFFFFF"/>
                <w:position w:val="-2"/>
                <w:sz w:val="18"/>
                <w:szCs w:val="18"/>
                <w:shd w:val="clear" w:color="auto" w:fill="000000"/>
              </w:rPr>
              <w:t>9. Obvestilo o oddaji naročila</w:t>
            </w:r>
          </w:p>
        </w:tc>
      </w:tr>
    </w:tbl>
    <w:p w14:paraId="56DFCAE1" w14:textId="77777777" w:rsidR="00F312EA" w:rsidRDefault="00000000">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6276EF4E" w14:textId="77777777" w:rsidR="00F312EA" w:rsidRDefault="00000000">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07C76DD0" w14:textId="77777777" w:rsidR="00F312EA" w:rsidRDefault="00000000">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08CC7C50" w14:textId="77777777" w:rsidR="00F312EA" w:rsidRDefault="00000000">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F312EA" w14:paraId="0221C27F" w14:textId="77777777">
        <w:tc>
          <w:tcPr>
            <w:tcW w:w="0" w:type="auto"/>
            <w:shd w:val="clear" w:color="auto" w:fill="000000"/>
            <w:tcMar>
              <w:top w:w="150" w:type="dxa"/>
              <w:bottom w:w="150" w:type="dxa"/>
            </w:tcMar>
            <w:vAlign w:val="center"/>
          </w:tcPr>
          <w:p w14:paraId="27C9C1EF" w14:textId="77777777" w:rsidR="00F312EA" w:rsidRDefault="00000000">
            <w:r>
              <w:rPr>
                <w:rFonts w:ascii="Arial" w:hAnsi="Arial" w:cs="Arial"/>
                <w:b/>
                <w:bCs/>
                <w:color w:val="FFFFFF"/>
                <w:position w:val="-2"/>
                <w:sz w:val="18"/>
                <w:szCs w:val="18"/>
                <w:shd w:val="clear" w:color="auto" w:fill="000000"/>
              </w:rPr>
              <w:t>10. Sklenitev pogodbe in spremembe pogodbe</w:t>
            </w:r>
          </w:p>
        </w:tc>
      </w:tr>
    </w:tbl>
    <w:p w14:paraId="642F3F5A" w14:textId="77777777" w:rsidR="00F312EA" w:rsidRDefault="00000000">
      <w:pPr>
        <w:spacing w:before="225" w:after="225" w:line="240" w:lineRule="auto"/>
        <w:jc w:val="both"/>
      </w:pPr>
      <w:r>
        <w:rPr>
          <w:rFonts w:ascii="Arial" w:hAnsi="Arial" w:cs="Arial"/>
          <w:color w:val="000000"/>
          <w:sz w:val="18"/>
          <w:szCs w:val="18"/>
        </w:rPr>
        <w:t>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w:t>
      </w:r>
    </w:p>
    <w:p w14:paraId="039E48E7" w14:textId="77777777" w:rsidR="00F312EA" w:rsidRDefault="00000000">
      <w:pPr>
        <w:spacing w:before="225" w:after="225" w:line="240" w:lineRule="auto"/>
        <w:jc w:val="both"/>
      </w:pPr>
      <w:r>
        <w:rPr>
          <w:rFonts w:ascii="Arial" w:hAnsi="Arial" w:cs="Arial"/>
          <w:color w:val="000000"/>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55AE1648" w14:textId="77777777" w:rsidR="00B2156A"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V primeru, da je zahtevano zavarovanje za resnost ponudbe in bo ponudnik umaknil dano ponudbo, bo naročnik unovčil celotno finančno zavarovanje za resnost ponudbe, katerega mu je predložil ponudnik, ki je odstopil od ponudbe. </w:t>
      </w:r>
    </w:p>
    <w:p w14:paraId="6A5F6AEE" w14:textId="313EEA45" w:rsidR="00F312EA" w:rsidRDefault="00000000">
      <w:pPr>
        <w:spacing w:before="225" w:after="225" w:line="240" w:lineRule="auto"/>
        <w:jc w:val="both"/>
      </w:pPr>
      <w:r>
        <w:rPr>
          <w:rFonts w:ascii="Arial" w:hAnsi="Arial" w:cs="Arial"/>
          <w:color w:val="000000"/>
          <w:sz w:val="18"/>
          <w:szCs w:val="18"/>
        </w:rPr>
        <w:lastRenderedPageBreak/>
        <w:t>Prav tako lahko naročnik od takšnega ponudnika zahteva povračilo vse morebitno dodatno nastale škode zaradi takšnega ravnanja izbranega ponudnika. Naročnik si pridržuje tudi pravico sodno iztožiti podpis pogodbe, če bi bilo to naročniku v interesu. Naročnik si pridržuje pravico zoper izbranega ponudnika podati predlog za uvedbo postopka o prekršku iz četrte točke prvega odstavka 112. člena ZJN-3.</w:t>
      </w:r>
    </w:p>
    <w:p w14:paraId="69962252" w14:textId="77777777" w:rsidR="00F312EA" w:rsidRDefault="00000000">
      <w:pPr>
        <w:spacing w:before="225" w:after="225" w:line="240" w:lineRule="auto"/>
        <w:jc w:val="both"/>
      </w:pPr>
      <w:r>
        <w:rPr>
          <w:rFonts w:ascii="Arial" w:hAnsi="Arial" w:cs="Arial"/>
          <w:color w:val="000000"/>
          <w:sz w:val="18"/>
          <w:szCs w:val="18"/>
        </w:rPr>
        <w:t>V skladu z ZJN-3 se lahko pogodba o izvedbi javnega naročila spremeni brez novega postopka javnega naročanja v katerem koli od naslednjih primerov:</w:t>
      </w:r>
    </w:p>
    <w:p w14:paraId="3FAF9947" w14:textId="77777777" w:rsidR="00F312EA" w:rsidRDefault="00000000">
      <w:pPr>
        <w:spacing w:before="225" w:after="225" w:line="240" w:lineRule="auto"/>
        <w:jc w:val="both"/>
      </w:pPr>
      <w:r>
        <w:rPr>
          <w:rFonts w:ascii="Arial" w:hAnsi="Arial" w:cs="Arial"/>
          <w:color w:val="000000"/>
          <w:sz w:val="18"/>
          <w:szCs w:val="18"/>
        </w:rPr>
        <w:t>1. 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4E980B70" w14:textId="77777777" w:rsidR="00F312EA" w:rsidRDefault="00000000">
      <w:pPr>
        <w:spacing w:before="225" w:after="225" w:line="240" w:lineRule="auto"/>
        <w:jc w:val="both"/>
      </w:pPr>
      <w:r>
        <w:rPr>
          <w:rFonts w:ascii="Arial" w:hAnsi="Arial" w:cs="Arial"/>
          <w:color w:val="000000"/>
          <w:sz w:val="18"/>
          <w:szCs w:val="18"/>
        </w:rPr>
        <w:t>2. za dodatne dobave blaga, ki jih izvede prvotni dobavitelj, če so potrebne, čeprav niso bile vključene v prvotno javno naročilo, in če zamenjava dobavitelja:</w:t>
      </w:r>
    </w:p>
    <w:p w14:paraId="39FBAEF0" w14:textId="77777777" w:rsidR="00F312EA" w:rsidRDefault="00000000">
      <w:pPr>
        <w:spacing w:before="225" w:after="225" w:line="240" w:lineRule="auto"/>
        <w:jc w:val="both"/>
      </w:pPr>
      <w:r>
        <w:rPr>
          <w:rFonts w:ascii="Arial" w:hAnsi="Arial" w:cs="Arial"/>
          <w:color w:val="000000"/>
          <w:sz w:val="18"/>
          <w:szCs w:val="18"/>
        </w:rPr>
        <w:t>- ni mogoča iz ekonomskih ali tehničnih razlogov, kot so zahteve glede zamenljivosti ali interoperabilnosti z obstoječo opremo, storitvami ali inštalacijami, naročenimi v okviru prvotnega javnega naročila, ter</w:t>
      </w:r>
    </w:p>
    <w:p w14:paraId="07731292" w14:textId="77777777" w:rsidR="00F312EA" w:rsidRDefault="00000000">
      <w:pPr>
        <w:spacing w:before="225" w:after="225" w:line="240" w:lineRule="auto"/>
        <w:jc w:val="both"/>
      </w:pPr>
      <w:r>
        <w:rPr>
          <w:rFonts w:ascii="Arial" w:hAnsi="Arial" w:cs="Arial"/>
          <w:color w:val="000000"/>
          <w:sz w:val="18"/>
          <w:szCs w:val="18"/>
        </w:rPr>
        <w:t>- bi naročniku povzročila velike nevšečnosti ali znatno podvajanje stroškov;</w:t>
      </w:r>
    </w:p>
    <w:p w14:paraId="649C154C" w14:textId="77777777" w:rsidR="00F312EA" w:rsidRDefault="00000000">
      <w:pPr>
        <w:spacing w:before="225" w:after="225" w:line="240" w:lineRule="auto"/>
        <w:jc w:val="both"/>
      </w:pPr>
      <w:r>
        <w:rPr>
          <w:rFonts w:ascii="Arial" w:hAnsi="Arial" w:cs="Arial"/>
          <w:color w:val="000000"/>
          <w:sz w:val="18"/>
          <w:szCs w:val="18"/>
        </w:rPr>
        <w:t>3. če je sprememba potrebna zaradi okoliščin, ki jih skrben naročnik ni mogel predvideti, in sprememba ne spreminja splošne narave javnega naročila;</w:t>
      </w:r>
    </w:p>
    <w:p w14:paraId="52E9EF88" w14:textId="77777777" w:rsidR="00F312EA" w:rsidRDefault="00000000">
      <w:pPr>
        <w:spacing w:before="225" w:after="225" w:line="240" w:lineRule="auto"/>
        <w:jc w:val="both"/>
      </w:pPr>
      <w:r>
        <w:rPr>
          <w:rFonts w:ascii="Arial" w:hAnsi="Arial" w:cs="Arial"/>
          <w:color w:val="000000"/>
          <w:sz w:val="18"/>
          <w:szCs w:val="18"/>
        </w:rPr>
        <w:t>4. če izvajalca, ki mu je naročnik prvotno oddal javno naročilo, zamenja nov dobavitelj kot posledica enega od naslednjih razlogov:</w:t>
      </w:r>
    </w:p>
    <w:p w14:paraId="739715F6" w14:textId="77777777" w:rsidR="00F312EA" w:rsidRDefault="00000000">
      <w:pPr>
        <w:spacing w:before="225" w:after="225" w:line="240" w:lineRule="auto"/>
        <w:jc w:val="both"/>
      </w:pPr>
      <w:r>
        <w:rPr>
          <w:rFonts w:ascii="Arial" w:hAnsi="Arial" w:cs="Arial"/>
          <w:color w:val="000000"/>
          <w:sz w:val="18"/>
          <w:szCs w:val="18"/>
        </w:rPr>
        <w:t>- nedvoumna določba o reviziji ali opcija v skladu s 1. točko;</w:t>
      </w:r>
    </w:p>
    <w:p w14:paraId="06326B3E" w14:textId="77777777" w:rsidR="00F312EA" w:rsidRDefault="00000000">
      <w:pPr>
        <w:spacing w:before="225" w:after="225" w:line="240" w:lineRule="auto"/>
        <w:jc w:val="both"/>
      </w:pPr>
      <w:r>
        <w:rPr>
          <w:rFonts w:ascii="Arial" w:hAnsi="Arial" w:cs="Arial"/>
          <w:color w:val="000000"/>
          <w:sz w:val="18"/>
          <w:szCs w:val="18"/>
        </w:rPr>
        <w:t>- 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w14:paraId="5748DA27" w14:textId="77777777" w:rsidR="00F312EA" w:rsidRDefault="00000000">
      <w:pPr>
        <w:spacing w:before="225" w:after="225" w:line="240" w:lineRule="auto"/>
        <w:jc w:val="both"/>
      </w:pPr>
      <w:r>
        <w:rPr>
          <w:rFonts w:ascii="Arial" w:hAnsi="Arial" w:cs="Arial"/>
          <w:color w:val="000000"/>
          <w:sz w:val="18"/>
          <w:szCs w:val="18"/>
        </w:rPr>
        <w:t> 5. če sprememba ne glede na njeno vrednost ni bistvena.</w:t>
      </w:r>
    </w:p>
    <w:p w14:paraId="20E5DF97" w14:textId="77777777" w:rsidR="00F312EA" w:rsidRDefault="00000000">
      <w:pPr>
        <w:spacing w:before="225" w:after="225" w:line="240" w:lineRule="auto"/>
        <w:jc w:val="both"/>
      </w:pPr>
      <w:r>
        <w:rPr>
          <w:rFonts w:ascii="Arial" w:hAnsi="Arial" w:cs="Arial"/>
          <w:color w:val="000000"/>
          <w:sz w:val="18"/>
          <w:szCs w:val="18"/>
        </w:rPr>
        <w:t>V primeru iz 2. in 3. točke kakršno koli zvišanje cene ne sme presegati 30 odstotkov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2DBF5A08" w14:textId="77777777" w:rsidR="00F312EA" w:rsidRDefault="00000000">
      <w:pPr>
        <w:spacing w:before="225" w:after="225" w:line="240" w:lineRule="auto"/>
        <w:jc w:val="both"/>
      </w:pPr>
      <w:r>
        <w:rPr>
          <w:rFonts w:ascii="Arial" w:hAnsi="Arial" w:cs="Arial"/>
          <w:color w:val="000000"/>
          <w:sz w:val="18"/>
          <w:szCs w:val="18"/>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F312EA" w14:paraId="5AC9A354" w14:textId="77777777">
        <w:tc>
          <w:tcPr>
            <w:tcW w:w="0" w:type="auto"/>
            <w:tcMar>
              <w:top w:w="0" w:type="auto"/>
              <w:bottom w:w="0" w:type="auto"/>
            </w:tcMar>
          </w:tcPr>
          <w:p w14:paraId="20EDA4E6" w14:textId="77777777" w:rsidR="00F312EA" w:rsidRDefault="00000000">
            <w:pPr>
              <w:numPr>
                <w:ilvl w:val="0"/>
                <w:numId w:val="15"/>
              </w:numPr>
              <w:jc w:val="both"/>
              <w:rPr>
                <w:rFonts w:ascii="Arial" w:hAnsi="Arial" w:cs="Arial"/>
                <w:color w:val="000000"/>
                <w:sz w:val="18"/>
                <w:szCs w:val="18"/>
              </w:rPr>
            </w:pPr>
            <w:r>
              <w:rPr>
                <w:rFonts w:ascii="Arial" w:hAnsi="Arial" w:cs="Arial"/>
                <w:color w:val="000000"/>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57DBC3AD" w14:textId="77777777" w:rsidR="00F312EA" w:rsidRDefault="00000000">
            <w:pPr>
              <w:numPr>
                <w:ilvl w:val="0"/>
                <w:numId w:val="15"/>
              </w:numPr>
              <w:jc w:val="both"/>
              <w:rPr>
                <w:rFonts w:ascii="Arial" w:hAnsi="Arial" w:cs="Arial"/>
                <w:color w:val="000000"/>
                <w:sz w:val="18"/>
                <w:szCs w:val="18"/>
              </w:rPr>
            </w:pPr>
            <w:r>
              <w:rPr>
                <w:rFonts w:ascii="Arial" w:hAnsi="Arial" w:cs="Arial"/>
                <w:color w:val="000000"/>
                <w:sz w:val="18"/>
                <w:szCs w:val="18"/>
              </w:rPr>
              <w:t>sprememba spreminja ekonomsko ravnotežje pogodbe o izvedbi javnega naročila v korist izvajalca na način, ki ni bil predviden v prvotni pogodbi;</w:t>
            </w:r>
          </w:p>
          <w:p w14:paraId="24EE9F90" w14:textId="77777777" w:rsidR="00F312EA" w:rsidRDefault="00000000">
            <w:pPr>
              <w:numPr>
                <w:ilvl w:val="0"/>
                <w:numId w:val="15"/>
              </w:numPr>
              <w:jc w:val="both"/>
              <w:rPr>
                <w:rFonts w:ascii="Arial" w:hAnsi="Arial" w:cs="Arial"/>
                <w:color w:val="000000"/>
                <w:sz w:val="18"/>
                <w:szCs w:val="18"/>
              </w:rPr>
            </w:pPr>
            <w:r>
              <w:rPr>
                <w:rFonts w:ascii="Arial" w:hAnsi="Arial" w:cs="Arial"/>
                <w:color w:val="000000"/>
                <w:sz w:val="18"/>
                <w:szCs w:val="18"/>
              </w:rPr>
              <w:t>zaradi spremembe je znatno razširjen obseg pogodbe o izvedbi javnega naročila;</w:t>
            </w:r>
          </w:p>
          <w:p w14:paraId="716C1760" w14:textId="77777777" w:rsidR="00F312EA" w:rsidRDefault="00000000">
            <w:pPr>
              <w:numPr>
                <w:ilvl w:val="0"/>
                <w:numId w:val="15"/>
              </w:numPr>
              <w:jc w:val="both"/>
              <w:rPr>
                <w:rFonts w:ascii="Arial" w:hAnsi="Arial" w:cs="Arial"/>
                <w:color w:val="000000"/>
                <w:sz w:val="18"/>
                <w:szCs w:val="18"/>
              </w:rPr>
            </w:pPr>
            <w:r>
              <w:rPr>
                <w:rFonts w:ascii="Arial" w:hAnsi="Arial" w:cs="Arial"/>
                <w:color w:val="000000"/>
                <w:sz w:val="18"/>
                <w:szCs w:val="18"/>
              </w:rPr>
              <w:t>drug gospodarski subjekt zamenja prvotnega izvajalca v primeru, ki ni naveden v d. točki.</w:t>
            </w:r>
          </w:p>
        </w:tc>
      </w:tr>
    </w:tbl>
    <w:p w14:paraId="048BA543" w14:textId="77777777" w:rsidR="00F312EA" w:rsidRDefault="00F312EA"/>
    <w:tbl>
      <w:tblPr>
        <w:tblStyle w:val="NormalTablePHPDOCX"/>
        <w:tblW w:w="2500" w:type="pct"/>
        <w:tblInd w:w="108" w:type="dxa"/>
        <w:tblLook w:val="04A0" w:firstRow="1" w:lastRow="0" w:firstColumn="1" w:lastColumn="0" w:noHBand="0" w:noVBand="1"/>
      </w:tblPr>
      <w:tblGrid>
        <w:gridCol w:w="4535"/>
      </w:tblGrid>
      <w:tr w:rsidR="00F312EA" w14:paraId="163A8D63" w14:textId="77777777">
        <w:tc>
          <w:tcPr>
            <w:tcW w:w="0" w:type="auto"/>
            <w:shd w:val="clear" w:color="auto" w:fill="000000"/>
            <w:tcMar>
              <w:top w:w="150" w:type="dxa"/>
              <w:bottom w:w="150" w:type="dxa"/>
            </w:tcMar>
            <w:vAlign w:val="center"/>
          </w:tcPr>
          <w:p w14:paraId="7C4FA359" w14:textId="77777777" w:rsidR="00F312EA" w:rsidRDefault="00000000">
            <w:r>
              <w:rPr>
                <w:rFonts w:ascii="Arial" w:hAnsi="Arial" w:cs="Arial"/>
                <w:b/>
                <w:bCs/>
                <w:color w:val="FFFFFF"/>
                <w:position w:val="-2"/>
                <w:sz w:val="18"/>
                <w:szCs w:val="18"/>
                <w:shd w:val="clear" w:color="auto" w:fill="000000"/>
              </w:rPr>
              <w:t>11. Zaupnost ponudbene dokumentacije</w:t>
            </w:r>
          </w:p>
        </w:tc>
      </w:tr>
    </w:tbl>
    <w:p w14:paraId="5F4ED2C6" w14:textId="77777777" w:rsidR="00F312EA" w:rsidRDefault="00000000">
      <w:pPr>
        <w:spacing w:before="225" w:after="225" w:line="240" w:lineRule="auto"/>
        <w:jc w:val="both"/>
      </w:pPr>
      <w:r>
        <w:rPr>
          <w:rFonts w:ascii="Arial" w:hAnsi="Arial" w:cs="Arial"/>
          <w:color w:val="000000"/>
          <w:sz w:val="18"/>
          <w:szCs w:val="18"/>
        </w:rPr>
        <w:lastRenderedPageBreak/>
        <w:t>Ponudniki, ki z udeležbo v postopku oziroma izvajanju pogodbenih obveznosti izvedo za zaupne podatke oziroma poslovne skrivnosti, so jih dolžni varovati v skladu s predpisi, ki urejajo varovanje poslovne skrivnosti.</w:t>
      </w:r>
    </w:p>
    <w:p w14:paraId="6DF8DE87" w14:textId="77777777" w:rsidR="00F312EA" w:rsidRDefault="00000000">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7F7DD0C2" w14:textId="77777777" w:rsidR="00F312EA" w:rsidRDefault="00000000">
      <w:pPr>
        <w:spacing w:before="225" w:after="225" w:line="240" w:lineRule="auto"/>
        <w:jc w:val="both"/>
      </w:pPr>
      <w:r>
        <w:rPr>
          <w:rFonts w:ascii="Arial" w:hAnsi="Arial" w:cs="Arial"/>
          <w:color w:val="000000"/>
          <w:sz w:val="18"/>
          <w:szCs w:val="18"/>
        </w:rPr>
        <w:t>Skladno z določili zakona, ki ureja poslovno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F312EA" w14:paraId="4A73310C" w14:textId="77777777">
        <w:tc>
          <w:tcPr>
            <w:tcW w:w="0" w:type="auto"/>
            <w:tcMar>
              <w:top w:w="0" w:type="auto"/>
              <w:bottom w:w="0" w:type="auto"/>
            </w:tcMar>
          </w:tcPr>
          <w:p w14:paraId="18BE9C17" w14:textId="77777777" w:rsidR="00F312EA" w:rsidRDefault="00000000">
            <w:pPr>
              <w:numPr>
                <w:ilvl w:val="0"/>
                <w:numId w:val="16"/>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6376CA56" w14:textId="77777777" w:rsidR="00F312EA" w:rsidRDefault="00000000">
            <w:pPr>
              <w:numPr>
                <w:ilvl w:val="0"/>
                <w:numId w:val="16"/>
              </w:numPr>
              <w:rPr>
                <w:rFonts w:ascii="Arial" w:hAnsi="Arial" w:cs="Arial"/>
                <w:color w:val="000000"/>
                <w:sz w:val="18"/>
                <w:szCs w:val="18"/>
              </w:rPr>
            </w:pPr>
            <w:r>
              <w:rPr>
                <w:rFonts w:ascii="Arial" w:hAnsi="Arial" w:cs="Arial"/>
                <w:color w:val="000000"/>
                <w:sz w:val="18"/>
                <w:szCs w:val="18"/>
              </w:rPr>
              <w:t>ima tržno vrednost;</w:t>
            </w:r>
          </w:p>
          <w:p w14:paraId="5F3D36FB" w14:textId="77777777" w:rsidR="00F312EA" w:rsidRDefault="00000000">
            <w:pPr>
              <w:numPr>
                <w:ilvl w:val="0"/>
                <w:numId w:val="16"/>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402D687C" w14:textId="77777777" w:rsidR="00F312EA" w:rsidRDefault="00000000">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290E2FB2" w14:textId="77777777" w:rsidR="00F312EA" w:rsidRDefault="00000000">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2048808E" w14:textId="77777777" w:rsidR="00F312EA" w:rsidRDefault="00000000">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F312EA" w14:paraId="62D09291" w14:textId="77777777">
        <w:tc>
          <w:tcPr>
            <w:tcW w:w="0" w:type="auto"/>
            <w:shd w:val="clear" w:color="auto" w:fill="000000"/>
            <w:tcMar>
              <w:top w:w="150" w:type="dxa"/>
              <w:bottom w:w="150" w:type="dxa"/>
            </w:tcMar>
            <w:vAlign w:val="center"/>
          </w:tcPr>
          <w:p w14:paraId="1878869A" w14:textId="77777777" w:rsidR="00F312EA" w:rsidRDefault="00000000">
            <w:r>
              <w:rPr>
                <w:rFonts w:ascii="Arial" w:hAnsi="Arial" w:cs="Arial"/>
                <w:b/>
                <w:bCs/>
                <w:color w:val="FFFFFF"/>
                <w:position w:val="-2"/>
                <w:sz w:val="18"/>
                <w:szCs w:val="18"/>
                <w:shd w:val="clear" w:color="auto" w:fill="000000"/>
              </w:rPr>
              <w:t>12. Način predložitve dokumentov v ponudbi</w:t>
            </w:r>
          </w:p>
        </w:tc>
      </w:tr>
    </w:tbl>
    <w:p w14:paraId="7693AF98" w14:textId="77777777" w:rsidR="00F312EA" w:rsidRDefault="00000000">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1AC46224" w14:textId="77777777" w:rsidR="00F312EA" w:rsidRDefault="00000000">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7AF5C5BB" w14:textId="77777777" w:rsidR="00F312EA" w:rsidRDefault="00000000">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41AFA227" w14:textId="77777777" w:rsidR="00F312EA" w:rsidRDefault="00000000">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09EC7887" w14:textId="77777777" w:rsidR="00F312EA"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2D35CACC" w14:textId="77777777" w:rsidR="00B2156A" w:rsidRDefault="00B2156A">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F312EA" w14:paraId="43E668DF" w14:textId="77777777">
        <w:tc>
          <w:tcPr>
            <w:tcW w:w="0" w:type="auto"/>
            <w:shd w:val="clear" w:color="auto" w:fill="000000"/>
            <w:tcMar>
              <w:top w:w="150" w:type="dxa"/>
              <w:bottom w:w="150" w:type="dxa"/>
            </w:tcMar>
            <w:vAlign w:val="center"/>
          </w:tcPr>
          <w:p w14:paraId="4FD89C06" w14:textId="77777777" w:rsidR="00F312EA" w:rsidRDefault="00000000">
            <w:r>
              <w:rPr>
                <w:rFonts w:ascii="Arial" w:hAnsi="Arial" w:cs="Arial"/>
                <w:b/>
                <w:bCs/>
                <w:color w:val="FFFFFF"/>
                <w:position w:val="-2"/>
                <w:sz w:val="18"/>
                <w:szCs w:val="18"/>
                <w:shd w:val="clear" w:color="auto" w:fill="000000"/>
              </w:rPr>
              <w:lastRenderedPageBreak/>
              <w:t>13. Veljavnost ponudbe</w:t>
            </w:r>
          </w:p>
        </w:tc>
      </w:tr>
    </w:tbl>
    <w:p w14:paraId="795212EB" w14:textId="77777777" w:rsidR="00F312EA" w:rsidRDefault="00000000">
      <w:pPr>
        <w:spacing w:before="225" w:after="225" w:line="240" w:lineRule="auto"/>
        <w:jc w:val="both"/>
      </w:pPr>
      <w:r>
        <w:rPr>
          <w:rFonts w:ascii="Arial" w:hAnsi="Arial" w:cs="Arial"/>
          <w:color w:val="000000"/>
          <w:sz w:val="18"/>
          <w:szCs w:val="18"/>
        </w:rPr>
        <w:t>Ponudba velja najmanj 60 dni od roka za predložitev ponudb. V primeru krajšega roka veljavnosti ponudbe se ponudba zavrne.</w:t>
      </w:r>
    </w:p>
    <w:p w14:paraId="5CACAE64" w14:textId="77777777" w:rsidR="00F312EA" w:rsidRDefault="00000000">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F312EA" w14:paraId="29A80C28" w14:textId="77777777">
        <w:tc>
          <w:tcPr>
            <w:tcW w:w="0" w:type="auto"/>
            <w:shd w:val="clear" w:color="auto" w:fill="000000"/>
            <w:tcMar>
              <w:top w:w="150" w:type="dxa"/>
              <w:bottom w:w="150" w:type="dxa"/>
            </w:tcMar>
            <w:vAlign w:val="center"/>
          </w:tcPr>
          <w:p w14:paraId="67AB1741" w14:textId="77777777" w:rsidR="00F312EA" w:rsidRDefault="00000000">
            <w:r>
              <w:rPr>
                <w:rFonts w:ascii="Arial" w:hAnsi="Arial" w:cs="Arial"/>
                <w:b/>
                <w:bCs/>
                <w:color w:val="FFFFFF"/>
                <w:position w:val="-2"/>
                <w:sz w:val="18"/>
                <w:szCs w:val="18"/>
                <w:shd w:val="clear" w:color="auto" w:fill="000000"/>
              </w:rPr>
              <w:t>14. Pravno varstvo</w:t>
            </w:r>
          </w:p>
        </w:tc>
      </w:tr>
    </w:tbl>
    <w:p w14:paraId="2EE71174" w14:textId="77777777" w:rsidR="00F312EA" w:rsidRDefault="00000000">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1956E72" w14:textId="77777777" w:rsidR="00F312EA" w:rsidRDefault="00000000">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0CBB0D6B" w14:textId="77777777" w:rsidR="00F312EA" w:rsidRDefault="00000000">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7EFE7B0A" w14:textId="77777777" w:rsidR="00F312EA" w:rsidRDefault="00000000">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03C31F2E" w14:textId="77777777" w:rsidR="00F312EA" w:rsidRDefault="00000000">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2.000,00 EUR.</w:t>
      </w:r>
    </w:p>
    <w:p w14:paraId="6F8FD497" w14:textId="77777777" w:rsidR="00F312EA" w:rsidRDefault="00000000">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7BDB9D7D" w14:textId="77777777" w:rsidR="00F312EA" w:rsidRDefault="00000000">
      <w:pPr>
        <w:spacing w:before="225" w:after="225" w:line="240" w:lineRule="auto"/>
        <w:jc w:val="both"/>
      </w:pPr>
      <w:r>
        <w:rPr>
          <w:rFonts w:ascii="Arial" w:hAnsi="Arial" w:cs="Arial"/>
          <w:color w:val="000000"/>
          <w:sz w:val="18"/>
          <w:szCs w:val="18"/>
        </w:rPr>
        <w:t>https://ejn.gov.si/sistem/pravno-varstvo.html</w:t>
      </w:r>
    </w:p>
    <w:p w14:paraId="3335AF55" w14:textId="77777777" w:rsidR="00F312EA" w:rsidRDefault="00000000">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14:paraId="2D943183" w14:textId="77777777" w:rsidR="00F312EA" w:rsidRDefault="00000000">
      <w:pPr>
        <w:spacing w:before="225" w:after="225" w:line="240" w:lineRule="auto"/>
        <w:jc w:val="both"/>
      </w:pPr>
      <w:r>
        <w:rPr>
          <w:rFonts w:ascii="Arial" w:hAnsi="Arial" w:cs="Arial"/>
          <w:color w:val="000000"/>
          <w:sz w:val="18"/>
          <w:szCs w:val="18"/>
        </w:rPr>
        <w:t>Zahtevek za revizijo se lahko vloži v roku iz 25. člena ZPVPJN.</w:t>
      </w:r>
    </w:p>
    <w:p w14:paraId="293C3C11" w14:textId="77777777" w:rsidR="00F312EA" w:rsidRDefault="00000000">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06D92AFA" w14:textId="77777777" w:rsidR="00F312EA" w:rsidRDefault="00F312EA">
      <w:pPr>
        <w:sectPr w:rsidR="00F312EA" w:rsidSect="00D931BF">
          <w:pgSz w:w="11906" w:h="16838"/>
          <w:pgMar w:top="1418" w:right="1418" w:bottom="1418" w:left="1418" w:header="567" w:footer="680" w:gutter="0"/>
          <w:cols w:space="708"/>
          <w:docGrid w:linePitch="360"/>
        </w:sectPr>
      </w:pPr>
    </w:p>
    <w:p w14:paraId="54526148" w14:textId="77777777" w:rsidR="0053706A" w:rsidRPr="00A820C7" w:rsidRDefault="00000000"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776AE44A" w14:textId="77777777" w:rsidR="0053706A" w:rsidRDefault="0053706A" w:rsidP="00C25086">
      <w:pPr>
        <w:rPr>
          <w:rFonts w:ascii="Arial" w:hAnsi="Arial" w:cs="Arial"/>
          <w:sz w:val="18"/>
          <w:szCs w:val="18"/>
        </w:rPr>
      </w:pPr>
    </w:p>
    <w:p w14:paraId="298F0CD9" w14:textId="77777777" w:rsidR="00E37D59" w:rsidRPr="00E37D59" w:rsidRDefault="00E37D59" w:rsidP="00E37D59">
      <w:pPr>
        <w:rPr>
          <w:rFonts w:ascii="Arial" w:hAnsi="Arial" w:cs="Arial"/>
          <w:color w:val="000000"/>
          <w:sz w:val="18"/>
          <w:szCs w:val="18"/>
        </w:rPr>
      </w:pPr>
      <w:r w:rsidRPr="00E37D59">
        <w:rPr>
          <w:rFonts w:ascii="Arial" w:hAnsi="Arial" w:cs="Arial"/>
          <w:color w:val="000000"/>
          <w:sz w:val="18"/>
          <w:szCs w:val="18"/>
        </w:rPr>
        <w:t xml:space="preserve">Izbira ponudb bo potekala po naslednjem kriteriju: </w:t>
      </w:r>
      <w:r w:rsidRPr="00E37D59">
        <w:rPr>
          <w:rFonts w:ascii="Arial" w:hAnsi="Arial" w:cs="Arial"/>
          <w:b/>
          <w:bCs/>
          <w:color w:val="000000"/>
          <w:sz w:val="18"/>
          <w:szCs w:val="18"/>
        </w:rPr>
        <w:t> ekonomsko najugodnejša ponudba.</w:t>
      </w:r>
    </w:p>
    <w:p w14:paraId="6FECB32D" w14:textId="77777777" w:rsidR="00E37D59" w:rsidRPr="00E37D59" w:rsidRDefault="00E37D59" w:rsidP="00E37D59">
      <w:pPr>
        <w:rPr>
          <w:rFonts w:ascii="Arial" w:hAnsi="Arial" w:cs="Arial"/>
          <w:color w:val="000000"/>
          <w:sz w:val="18"/>
          <w:szCs w:val="18"/>
        </w:rPr>
      </w:pPr>
      <w:r w:rsidRPr="00E37D59">
        <w:rPr>
          <w:rFonts w:ascii="Arial" w:hAnsi="Arial" w:cs="Arial"/>
          <w:color w:val="000000"/>
          <w:sz w:val="18"/>
          <w:szCs w:val="18"/>
        </w:rPr>
        <w:t xml:space="preserve">Upoštevali se bodo naslednji </w:t>
      </w:r>
      <w:proofErr w:type="spellStart"/>
      <w:r w:rsidRPr="00E37D59">
        <w:rPr>
          <w:rFonts w:ascii="Arial" w:hAnsi="Arial" w:cs="Arial"/>
          <w:color w:val="000000"/>
          <w:sz w:val="18"/>
          <w:szCs w:val="18"/>
        </w:rPr>
        <w:t>ponderji</w:t>
      </w:r>
      <w:proofErr w:type="spellEnd"/>
      <w:r w:rsidRPr="00E37D59">
        <w:rPr>
          <w:rFonts w:ascii="Arial" w:hAnsi="Arial" w:cs="Arial"/>
          <w:color w:val="000000"/>
          <w:sz w:val="18"/>
          <w:szCs w:val="18"/>
        </w:rPr>
        <w:t>:</w:t>
      </w:r>
    </w:p>
    <w:tbl>
      <w:tblPr>
        <w:tblW w:w="5000" w:type="pct"/>
        <w:tblInd w:w="108" w:type="dxa"/>
        <w:tblLook w:val="04A0" w:firstRow="1" w:lastRow="0" w:firstColumn="1" w:lastColumn="0" w:noHBand="0" w:noVBand="1"/>
      </w:tblPr>
      <w:tblGrid>
        <w:gridCol w:w="1086"/>
        <w:gridCol w:w="3441"/>
        <w:gridCol w:w="4527"/>
      </w:tblGrid>
      <w:tr w:rsidR="00E37D59" w:rsidRPr="00E37D59" w14:paraId="50EC9C00" w14:textId="77777777">
        <w:tc>
          <w:tcPr>
            <w:tcW w:w="6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6A2B716" w14:textId="77777777" w:rsidR="00E37D59" w:rsidRPr="00E37D59" w:rsidRDefault="00E37D59" w:rsidP="00E37D59">
            <w:pPr>
              <w:rPr>
                <w:rFonts w:ascii="Arial" w:hAnsi="Arial" w:cs="Arial"/>
                <w:color w:val="000000"/>
                <w:szCs w:val="18"/>
              </w:rPr>
            </w:pPr>
            <w:proofErr w:type="spellStart"/>
            <w:r w:rsidRPr="00E37D59">
              <w:rPr>
                <w:rFonts w:ascii="Arial" w:hAnsi="Arial" w:cs="Arial"/>
                <w:color w:val="000000"/>
                <w:szCs w:val="18"/>
              </w:rPr>
              <w:t>Ponder</w:t>
            </w:r>
            <w:proofErr w:type="spellEnd"/>
            <w:r w:rsidRPr="00E37D59">
              <w:rPr>
                <w:rFonts w:ascii="Arial" w:hAnsi="Arial" w:cs="Arial"/>
                <w:color w:val="000000"/>
                <w:szCs w:val="18"/>
              </w:rPr>
              <w:t xml:space="preserve"> 1:</w:t>
            </w:r>
          </w:p>
        </w:tc>
        <w:tc>
          <w:tcPr>
            <w:tcW w:w="19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B56BD02" w14:textId="23DAFB1B" w:rsidR="00E37D59" w:rsidRPr="00E37D59" w:rsidRDefault="00E37D59" w:rsidP="00E37D59">
            <w:pPr>
              <w:rPr>
                <w:rFonts w:ascii="Arial" w:hAnsi="Arial" w:cs="Arial"/>
                <w:color w:val="000000"/>
                <w:szCs w:val="18"/>
              </w:rPr>
            </w:pPr>
            <w:r w:rsidRPr="00E37D59">
              <w:rPr>
                <w:rFonts w:ascii="Arial" w:hAnsi="Arial" w:cs="Arial"/>
                <w:color w:val="000000"/>
                <w:szCs w:val="18"/>
              </w:rPr>
              <w:t>Najnižja ponudbena cena</w:t>
            </w:r>
            <w:r>
              <w:rPr>
                <w:rFonts w:ascii="Arial" w:hAnsi="Arial" w:cs="Arial"/>
                <w:color w:val="000000"/>
                <w:szCs w:val="18"/>
              </w:rPr>
              <w:t xml:space="preserve"> (z DDV)</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99DAC6D" w14:textId="77777777" w:rsidR="00E37D59" w:rsidRPr="00E37D59" w:rsidRDefault="00E37D59" w:rsidP="00E37D59">
            <w:pPr>
              <w:rPr>
                <w:rFonts w:ascii="Arial" w:hAnsi="Arial" w:cs="Arial"/>
                <w:color w:val="000000"/>
                <w:szCs w:val="18"/>
              </w:rPr>
            </w:pPr>
            <w:r w:rsidRPr="00E37D59">
              <w:rPr>
                <w:rFonts w:ascii="Arial" w:hAnsi="Arial" w:cs="Arial"/>
                <w:color w:val="000000"/>
                <w:szCs w:val="18"/>
              </w:rPr>
              <w:t> </w:t>
            </w:r>
          </w:p>
        </w:tc>
      </w:tr>
    </w:tbl>
    <w:p w14:paraId="20299401" w14:textId="77777777" w:rsidR="00E37D59" w:rsidRPr="00E37D59" w:rsidRDefault="00E37D59" w:rsidP="00E37D59">
      <w:pPr>
        <w:rPr>
          <w:rFonts w:ascii="Arial" w:hAnsi="Arial" w:cs="Arial"/>
          <w:color w:val="000000"/>
          <w:sz w:val="18"/>
          <w:szCs w:val="18"/>
        </w:rPr>
      </w:pPr>
      <w:r w:rsidRPr="00E37D59">
        <w:rPr>
          <w:rFonts w:ascii="Arial" w:hAnsi="Arial" w:cs="Arial"/>
          <w:color w:val="000000"/>
          <w:sz w:val="18"/>
          <w:szCs w:val="18"/>
        </w:rPr>
        <w:t>V primeru enakovrednih ponudb se izvede javni žreb med najugodnejšimi ponudniki z identično ceno.</w:t>
      </w:r>
    </w:p>
    <w:p w14:paraId="761FA255" w14:textId="77777777" w:rsidR="00E37D59" w:rsidRPr="00E37D59" w:rsidRDefault="00E37D59" w:rsidP="00E37D59">
      <w:pPr>
        <w:rPr>
          <w:rFonts w:ascii="Arial" w:hAnsi="Arial" w:cs="Arial"/>
          <w:color w:val="000000"/>
          <w:sz w:val="18"/>
          <w:szCs w:val="18"/>
        </w:rPr>
      </w:pPr>
    </w:p>
    <w:p w14:paraId="6406D7C4" w14:textId="77777777" w:rsidR="00F312EA" w:rsidRDefault="00F312EA">
      <w:pPr>
        <w:sectPr w:rsidR="00F312EA" w:rsidSect="00D931BF">
          <w:pgSz w:w="11906" w:h="16838"/>
          <w:pgMar w:top="1418" w:right="1418" w:bottom="1418" w:left="1418" w:header="567" w:footer="680" w:gutter="0"/>
          <w:cols w:space="708"/>
          <w:docGrid w:linePitch="360"/>
        </w:sectPr>
      </w:pPr>
    </w:p>
    <w:p w14:paraId="75906C04" w14:textId="77777777" w:rsidR="006975C6" w:rsidRPr="00563971" w:rsidRDefault="00000000"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408CD249" w14:textId="77777777" w:rsidR="00F312EA" w:rsidRDefault="00000000">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56C05AB" w14:textId="77777777" w:rsidR="00F312EA" w:rsidRDefault="00000000">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F312EA" w14:paraId="617362B0"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4C227871" w14:textId="77777777" w:rsidR="00F312EA" w:rsidRDefault="00000000">
            <w:r>
              <w:rPr>
                <w:rFonts w:ascii="Arial" w:hAnsi="Arial" w:cs="Arial"/>
                <w:color w:val="FFFFFF"/>
                <w:position w:val="-2"/>
                <w:sz w:val="18"/>
                <w:szCs w:val="18"/>
              </w:rPr>
              <w:t>Razlogi za izključitev</w:t>
            </w:r>
          </w:p>
        </w:tc>
      </w:tr>
    </w:tbl>
    <w:p w14:paraId="229DD966" w14:textId="77777777" w:rsidR="00F312EA" w:rsidRDefault="00F312EA"/>
    <w:tbl>
      <w:tblPr>
        <w:tblStyle w:val="NormalTablePHPDOCX"/>
        <w:tblW w:w="9300" w:type="dxa"/>
        <w:tblInd w:w="108" w:type="dxa"/>
        <w:tblLook w:val="04A0" w:firstRow="1" w:lastRow="0" w:firstColumn="1" w:lastColumn="0" w:noHBand="0" w:noVBand="1"/>
      </w:tblPr>
      <w:tblGrid>
        <w:gridCol w:w="1860"/>
        <w:gridCol w:w="7440"/>
      </w:tblGrid>
      <w:tr w:rsidR="00F312EA" w14:paraId="58E25DD6"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CA9E145" w14:textId="77777777" w:rsidR="00F312EA"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33C4EC" w14:textId="77777777" w:rsidR="00F312EA" w:rsidRDefault="00000000">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291655B2" w14:textId="77777777" w:rsidR="00F312EA"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F312EA" w14:paraId="3A632F7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36C237" w14:textId="77777777" w:rsidR="00F312EA"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C5B243" w14:textId="77777777" w:rsidR="00F312EA" w:rsidRDefault="00000000">
            <w:pPr>
              <w:spacing w:before="135" w:after="135"/>
              <w:jc w:val="both"/>
              <w:textAlignment w:val="center"/>
            </w:pPr>
            <w:r>
              <w:rPr>
                <w:rFonts w:ascii="Arial" w:hAnsi="Arial" w:cs="Arial"/>
                <w:color w:val="000000"/>
                <w:position w:val="-2"/>
                <w:sz w:val="18"/>
                <w:szCs w:val="18"/>
              </w:rPr>
              <w:t>Izjava zakonitega zastopnika gospodarskega subjekta (obrazec Krovna izjava) v zvezi s kaznivimi dejanji iz prvega odstavka 75. člena ZJN-3 in seznam članov organov in zastopnikov gospodarskega subjekta.</w:t>
            </w:r>
          </w:p>
          <w:p w14:paraId="25549EF7" w14:textId="77777777" w:rsidR="00F312EA" w:rsidRDefault="00000000">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F312EA" w14:paraId="050EB03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21AC60" w14:textId="77777777" w:rsidR="00F312EA"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DE89CF" w14:textId="77777777" w:rsidR="00F312EA"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1C59A71D" w14:textId="77777777" w:rsidR="00F312EA" w:rsidRDefault="00000000">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366CC001" w14:textId="77777777" w:rsidR="00F312EA" w:rsidRDefault="0000000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F312EA" w14:paraId="2D60F38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8C181C" w14:textId="77777777" w:rsidR="00F312EA"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85BEFD" w14:textId="77777777" w:rsidR="00F312EA" w:rsidRDefault="00000000">
            <w:pPr>
              <w:spacing w:before="135" w:after="135"/>
              <w:jc w:val="both"/>
              <w:textAlignment w:val="center"/>
            </w:pPr>
            <w:r>
              <w:rPr>
                <w:rFonts w:ascii="Arial" w:hAnsi="Arial" w:cs="Arial"/>
                <w:color w:val="000000"/>
                <w:position w:val="-2"/>
                <w:sz w:val="18"/>
                <w:szCs w:val="18"/>
              </w:rPr>
              <w:t>MORAJO izpolnjevati pogoj</w:t>
            </w:r>
          </w:p>
          <w:p w14:paraId="11FCE16E" w14:textId="77777777" w:rsidR="00F312EA" w:rsidRDefault="00000000">
            <w:pPr>
              <w:spacing w:before="135" w:after="135"/>
              <w:jc w:val="both"/>
              <w:textAlignment w:val="center"/>
            </w:pPr>
            <w:r>
              <w:rPr>
                <w:rFonts w:ascii="Arial" w:hAnsi="Arial" w:cs="Arial"/>
                <w:color w:val="000000"/>
                <w:position w:val="-2"/>
                <w:sz w:val="18"/>
                <w:szCs w:val="18"/>
              </w:rPr>
              <w:t>Velja enako kot za vodilnega partnerja.</w:t>
            </w:r>
          </w:p>
        </w:tc>
      </w:tr>
      <w:tr w:rsidR="00F312EA" w14:paraId="0FCBECC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6C6A12" w14:textId="77777777" w:rsidR="00F312EA" w:rsidRDefault="00000000">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2E2C6E" w14:textId="77777777" w:rsidR="00F312EA" w:rsidRDefault="00000000">
            <w:pPr>
              <w:spacing w:before="135" w:after="135"/>
              <w:jc w:val="both"/>
              <w:textAlignment w:val="center"/>
            </w:pPr>
            <w:r>
              <w:rPr>
                <w:rFonts w:ascii="Arial" w:hAnsi="Arial" w:cs="Arial"/>
                <w:color w:val="000000"/>
                <w:position w:val="-2"/>
                <w:sz w:val="18"/>
                <w:szCs w:val="18"/>
              </w:rPr>
              <w:t>MORAJO izpolnjevati pogoj</w:t>
            </w:r>
          </w:p>
          <w:p w14:paraId="4B6B1D0D" w14:textId="77777777" w:rsidR="00F312EA" w:rsidRDefault="00000000">
            <w:pPr>
              <w:spacing w:before="135" w:after="135"/>
              <w:jc w:val="both"/>
              <w:textAlignment w:val="center"/>
            </w:pPr>
            <w:r>
              <w:rPr>
                <w:rFonts w:ascii="Arial" w:hAnsi="Arial" w:cs="Arial"/>
                <w:color w:val="000000"/>
                <w:position w:val="-2"/>
                <w:sz w:val="18"/>
                <w:szCs w:val="18"/>
              </w:rPr>
              <w:t>Velja enako kot za ponudnika.</w:t>
            </w:r>
          </w:p>
          <w:p w14:paraId="67465230" w14:textId="77777777" w:rsidR="00F312EA" w:rsidRDefault="000000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1D486DDC" w14:textId="77777777" w:rsidR="00F312EA" w:rsidRDefault="00F312EA"/>
    <w:tbl>
      <w:tblPr>
        <w:tblStyle w:val="NormalTablePHPDOCX"/>
        <w:tblW w:w="9300" w:type="dxa"/>
        <w:tblInd w:w="108" w:type="dxa"/>
        <w:tblLook w:val="04A0" w:firstRow="1" w:lastRow="0" w:firstColumn="1" w:lastColumn="0" w:noHBand="0" w:noVBand="1"/>
      </w:tblPr>
      <w:tblGrid>
        <w:gridCol w:w="1860"/>
        <w:gridCol w:w="7440"/>
      </w:tblGrid>
      <w:tr w:rsidR="00F312EA" w14:paraId="78665C19"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EAB4E49" w14:textId="77777777" w:rsidR="00F312EA" w:rsidRDefault="00000000">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E73DA9" w14:textId="77777777" w:rsidR="00F312EA" w:rsidRDefault="00000000">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E3528AE" w14:textId="77777777" w:rsidR="00F312EA"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F312EA" w14:paraId="4449266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E81077" w14:textId="77777777" w:rsidR="00F312EA"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CC4F91" w14:textId="77777777" w:rsidR="00F312EA" w:rsidRDefault="00000000">
            <w:pPr>
              <w:spacing w:before="135" w:after="135"/>
              <w:jc w:val="both"/>
              <w:textAlignment w:val="center"/>
            </w:pPr>
            <w:r>
              <w:rPr>
                <w:rFonts w:ascii="Arial" w:hAnsi="Arial" w:cs="Arial"/>
                <w:color w:val="000000"/>
                <w:position w:val="-2"/>
                <w:sz w:val="18"/>
                <w:szCs w:val="18"/>
              </w:rPr>
              <w:t>Izpolnjen in podpisan Obrazec  KROVNA IZJAVA.</w:t>
            </w:r>
          </w:p>
          <w:p w14:paraId="07153935" w14:textId="77777777" w:rsidR="00F312EA" w:rsidRDefault="00000000">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54405D53" w14:textId="77777777" w:rsidR="00F312EA" w:rsidRDefault="00000000">
            <w:pPr>
              <w:spacing w:before="135" w:after="135"/>
              <w:jc w:val="both"/>
              <w:textAlignment w:val="center"/>
            </w:pPr>
            <w:r>
              <w:rPr>
                <w:rFonts w:ascii="Arial" w:hAnsi="Arial" w:cs="Arial"/>
                <w:color w:val="000000"/>
                <w:position w:val="-2"/>
                <w:sz w:val="18"/>
                <w:szCs w:val="18"/>
              </w:rPr>
              <w:t>V kolikor bo gospodarski subjekt predložil zgolj Obrazec KROVNA IZJAVA, bo naročnik potrdilo Finančne uprave RS pridobil sam.</w:t>
            </w:r>
          </w:p>
        </w:tc>
      </w:tr>
      <w:tr w:rsidR="00F312EA" w14:paraId="2A1AE6A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52EA73" w14:textId="77777777" w:rsidR="00F312EA"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F91DFD" w14:textId="77777777" w:rsidR="00F312EA"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28002F14" w14:textId="77777777" w:rsidR="00F312EA" w:rsidRDefault="0000000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F312EA" w14:paraId="2F119D7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0EC2EB" w14:textId="77777777" w:rsidR="00F312EA"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58AB0F" w14:textId="77777777" w:rsidR="00F312EA" w:rsidRDefault="00000000">
            <w:pPr>
              <w:spacing w:before="135" w:after="135"/>
              <w:jc w:val="both"/>
              <w:textAlignment w:val="center"/>
            </w:pPr>
            <w:r>
              <w:rPr>
                <w:rFonts w:ascii="Arial" w:hAnsi="Arial" w:cs="Arial"/>
                <w:color w:val="000000"/>
                <w:position w:val="-2"/>
                <w:sz w:val="18"/>
                <w:szCs w:val="18"/>
              </w:rPr>
              <w:t>MORAJO izpolnjevati pogoj</w:t>
            </w:r>
          </w:p>
          <w:p w14:paraId="1EA71154" w14:textId="77777777" w:rsidR="00F312EA" w:rsidRDefault="00000000">
            <w:pPr>
              <w:spacing w:before="135" w:after="135"/>
              <w:jc w:val="both"/>
              <w:textAlignment w:val="center"/>
            </w:pPr>
            <w:r>
              <w:rPr>
                <w:rFonts w:ascii="Arial" w:hAnsi="Arial" w:cs="Arial"/>
                <w:color w:val="000000"/>
                <w:position w:val="-2"/>
                <w:sz w:val="18"/>
                <w:szCs w:val="18"/>
              </w:rPr>
              <w:t>Veljajo enake zahteve kot za vodilnega partnerja.</w:t>
            </w:r>
          </w:p>
          <w:tbl>
            <w:tblPr>
              <w:tblStyle w:val="NormalTablePHPDOCX"/>
              <w:tblW w:w="0" w:type="auto"/>
              <w:tblLook w:val="04A0" w:firstRow="1" w:lastRow="0" w:firstColumn="1" w:lastColumn="0" w:noHBand="0" w:noVBand="1"/>
            </w:tblPr>
            <w:tblGrid>
              <w:gridCol w:w="438"/>
            </w:tblGrid>
            <w:tr w:rsidR="00F312EA" w14:paraId="547A8DAB"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F312EA" w14:paraId="4DDD60D5" w14:textId="77777777">
                    <w:tc>
                      <w:tcPr>
                        <w:tcW w:w="0" w:type="auto"/>
                        <w:tcMar>
                          <w:top w:w="0" w:type="auto"/>
                          <w:bottom w:w="0" w:type="auto"/>
                        </w:tcMar>
                      </w:tcPr>
                      <w:p w14:paraId="0A5083CF" w14:textId="77777777" w:rsidR="00F312EA" w:rsidRDefault="00F312EA"/>
                    </w:tc>
                  </w:tr>
                </w:tbl>
                <w:p w14:paraId="40D8B3E7" w14:textId="77777777" w:rsidR="00F312EA" w:rsidRDefault="00F312EA"/>
              </w:tc>
            </w:tr>
          </w:tbl>
          <w:p w14:paraId="7C99B069" w14:textId="77777777" w:rsidR="00F312EA" w:rsidRDefault="00F312EA"/>
        </w:tc>
      </w:tr>
      <w:tr w:rsidR="00F312EA" w14:paraId="614CBCE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D19DBD" w14:textId="77777777" w:rsidR="00F312EA"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9D4382" w14:textId="77777777" w:rsidR="00F312EA" w:rsidRDefault="00000000">
            <w:pPr>
              <w:spacing w:before="135" w:after="135"/>
              <w:jc w:val="both"/>
              <w:textAlignment w:val="center"/>
            </w:pPr>
            <w:r>
              <w:rPr>
                <w:rFonts w:ascii="Arial" w:hAnsi="Arial" w:cs="Arial"/>
                <w:color w:val="000000"/>
                <w:position w:val="-2"/>
                <w:sz w:val="18"/>
                <w:szCs w:val="18"/>
              </w:rPr>
              <w:t>MORAJO izpolnjevati pogoj</w:t>
            </w:r>
          </w:p>
          <w:p w14:paraId="3933C8FD" w14:textId="77777777" w:rsidR="00F312EA" w:rsidRDefault="00000000">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12B26801" w14:textId="77777777" w:rsidR="00F312EA" w:rsidRDefault="000000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57F73817" w14:textId="77777777" w:rsidR="00F312EA" w:rsidRDefault="00F312EA"/>
    <w:tbl>
      <w:tblPr>
        <w:tblStyle w:val="NormalTablePHPDOCX"/>
        <w:tblW w:w="9300" w:type="dxa"/>
        <w:tblInd w:w="108" w:type="dxa"/>
        <w:tblLook w:val="04A0" w:firstRow="1" w:lastRow="0" w:firstColumn="1" w:lastColumn="0" w:noHBand="0" w:noVBand="1"/>
      </w:tblPr>
      <w:tblGrid>
        <w:gridCol w:w="1860"/>
        <w:gridCol w:w="7440"/>
      </w:tblGrid>
      <w:tr w:rsidR="00F312EA" w14:paraId="677E0645"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22FAC36" w14:textId="77777777" w:rsidR="00F312EA" w:rsidRDefault="00000000">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EE7600" w14:textId="77777777" w:rsidR="00F312EA" w:rsidRDefault="00000000">
            <w:pPr>
              <w:spacing w:before="135" w:after="135"/>
              <w:jc w:val="both"/>
              <w:textAlignment w:val="center"/>
            </w:pPr>
            <w:r>
              <w:rPr>
                <w:rFonts w:ascii="Arial" w:hAnsi="Arial" w:cs="Arial"/>
                <w:color w:val="000000"/>
                <w:position w:val="-2"/>
                <w:sz w:val="18"/>
                <w:szCs w:val="18"/>
              </w:rPr>
              <w:t>Naročnik bo iz postopka javnega naročanja izključil gospodarski subjekt, če je ta na dan, ko poteče rok za oddajo ponudb ali prijav, izločen iz postopkov oddaje javnih naročil zaradi uvrstitve </w:t>
            </w:r>
            <w:r>
              <w:rPr>
                <w:rFonts w:ascii="Arial" w:hAnsi="Arial" w:cs="Arial"/>
                <w:b/>
                <w:bCs/>
                <w:color w:val="000000"/>
                <w:position w:val="-2"/>
                <w:sz w:val="18"/>
                <w:szCs w:val="18"/>
              </w:rPr>
              <w:t>v evidenco gospodarskih subjektov z izrečenimi stranskimi sankcijami izločitve iz postopkov javnega naročanja</w:t>
            </w:r>
          </w:p>
          <w:p w14:paraId="0C31A470" w14:textId="77777777" w:rsidR="00F312EA"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F312EA" w14:paraId="76115A4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C37E00" w14:textId="77777777" w:rsidR="00F312EA"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C5A649" w14:textId="77777777" w:rsidR="00F312EA" w:rsidRDefault="00000000">
            <w:pPr>
              <w:spacing w:before="135" w:after="135"/>
              <w:jc w:val="both"/>
              <w:textAlignment w:val="center"/>
            </w:pPr>
            <w:r>
              <w:rPr>
                <w:rFonts w:ascii="Arial" w:hAnsi="Arial" w:cs="Arial"/>
                <w:color w:val="000000"/>
                <w:position w:val="-2"/>
                <w:sz w:val="18"/>
                <w:szCs w:val="18"/>
              </w:rPr>
              <w:t>Izpolnjen in podpisan Obrazec  KROVNA IZJAVA.</w:t>
            </w:r>
          </w:p>
          <w:p w14:paraId="6F8901A7" w14:textId="77777777" w:rsidR="00F312EA" w:rsidRDefault="00000000">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F312EA" w14:paraId="783C9B9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C14451" w14:textId="77777777" w:rsidR="00F312EA"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6687E8" w14:textId="77777777" w:rsidR="00F312EA" w:rsidRDefault="00000000">
            <w:pPr>
              <w:jc w:val="both"/>
              <w:textAlignment w:val="center"/>
            </w:pPr>
            <w:r>
              <w:rPr>
                <w:rFonts w:ascii="Arial" w:hAnsi="Arial" w:cs="Arial"/>
                <w:color w:val="000000"/>
                <w:position w:val="-2"/>
                <w:sz w:val="18"/>
                <w:szCs w:val="18"/>
              </w:rPr>
              <w:t> </w:t>
            </w:r>
          </w:p>
          <w:p w14:paraId="477896C3" w14:textId="77777777" w:rsidR="00F312EA" w:rsidRDefault="00000000">
            <w:r>
              <w:rPr>
                <w:rFonts w:ascii="Arial" w:hAnsi="Arial" w:cs="Arial"/>
                <w:color w:val="000000"/>
                <w:position w:val="-2"/>
                <w:sz w:val="18"/>
                <w:szCs w:val="18"/>
              </w:rPr>
              <w:t xml:space="preserve"> /</w:t>
            </w:r>
          </w:p>
        </w:tc>
      </w:tr>
      <w:tr w:rsidR="00F312EA" w14:paraId="3333511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2AE200" w14:textId="77777777" w:rsidR="00F312EA"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2CFF87" w14:textId="77777777" w:rsidR="00F312EA" w:rsidRDefault="00000000">
            <w:pPr>
              <w:spacing w:before="135" w:after="135"/>
              <w:jc w:val="both"/>
              <w:textAlignment w:val="center"/>
            </w:pPr>
            <w:r>
              <w:rPr>
                <w:rFonts w:ascii="Arial" w:hAnsi="Arial" w:cs="Arial"/>
                <w:color w:val="000000"/>
                <w:position w:val="-2"/>
                <w:sz w:val="18"/>
                <w:szCs w:val="18"/>
              </w:rPr>
              <w:t>MORAJO izpolnjevati pogoj</w:t>
            </w:r>
          </w:p>
          <w:p w14:paraId="4953BC9A" w14:textId="77777777" w:rsidR="00F312EA" w:rsidRDefault="00000000">
            <w:pPr>
              <w:spacing w:before="135" w:after="135"/>
              <w:jc w:val="both"/>
              <w:textAlignment w:val="center"/>
            </w:pPr>
            <w:r>
              <w:rPr>
                <w:rFonts w:ascii="Arial" w:hAnsi="Arial" w:cs="Arial"/>
                <w:color w:val="000000"/>
                <w:position w:val="-2"/>
                <w:sz w:val="18"/>
                <w:szCs w:val="18"/>
              </w:rPr>
              <w:t>Veljajo enake zahteve kot za vodilnega partnerja.</w:t>
            </w:r>
          </w:p>
          <w:tbl>
            <w:tblPr>
              <w:tblStyle w:val="NormalTablePHPDOCX"/>
              <w:tblW w:w="0" w:type="auto"/>
              <w:tblLook w:val="04A0" w:firstRow="1" w:lastRow="0" w:firstColumn="1" w:lastColumn="0" w:noHBand="0" w:noVBand="1"/>
            </w:tblPr>
            <w:tblGrid>
              <w:gridCol w:w="438"/>
            </w:tblGrid>
            <w:tr w:rsidR="00F312EA" w14:paraId="6B7E5C86"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F312EA" w14:paraId="7643D66E" w14:textId="77777777">
                    <w:tc>
                      <w:tcPr>
                        <w:tcW w:w="0" w:type="auto"/>
                        <w:tcMar>
                          <w:top w:w="0" w:type="auto"/>
                          <w:bottom w:w="0" w:type="auto"/>
                        </w:tcMar>
                      </w:tcPr>
                      <w:p w14:paraId="2C7742A1" w14:textId="77777777" w:rsidR="00F312EA" w:rsidRDefault="00F312EA"/>
                    </w:tc>
                  </w:tr>
                </w:tbl>
                <w:p w14:paraId="23861FCA" w14:textId="77777777" w:rsidR="00F312EA" w:rsidRDefault="00F312EA"/>
              </w:tc>
            </w:tr>
          </w:tbl>
          <w:p w14:paraId="69B08035" w14:textId="77777777" w:rsidR="00F312EA" w:rsidRDefault="00F312EA"/>
        </w:tc>
      </w:tr>
      <w:tr w:rsidR="00F312EA" w14:paraId="314302D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BA9F0B" w14:textId="77777777" w:rsidR="00F312EA"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7451F8" w14:textId="77777777" w:rsidR="00F312EA" w:rsidRDefault="00000000">
            <w:pPr>
              <w:spacing w:before="135" w:after="135"/>
              <w:jc w:val="both"/>
              <w:textAlignment w:val="center"/>
            </w:pPr>
            <w:r>
              <w:rPr>
                <w:rFonts w:ascii="Arial" w:hAnsi="Arial" w:cs="Arial"/>
                <w:color w:val="000000"/>
                <w:position w:val="-2"/>
                <w:sz w:val="18"/>
                <w:szCs w:val="18"/>
              </w:rPr>
              <w:t>MORAJO izpolnjevati pogoj</w:t>
            </w:r>
          </w:p>
          <w:p w14:paraId="7579834A" w14:textId="77777777" w:rsidR="00F312EA" w:rsidRDefault="00000000">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p w14:paraId="51AE92CF" w14:textId="77777777" w:rsidR="00F312EA" w:rsidRDefault="000000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72CFC9D0" w14:textId="77777777" w:rsidR="00F312EA" w:rsidRDefault="00F312EA"/>
    <w:tbl>
      <w:tblPr>
        <w:tblStyle w:val="NormalTablePHPDOCX"/>
        <w:tblW w:w="9300" w:type="dxa"/>
        <w:tblInd w:w="108" w:type="dxa"/>
        <w:tblLook w:val="04A0" w:firstRow="1" w:lastRow="0" w:firstColumn="1" w:lastColumn="0" w:noHBand="0" w:noVBand="1"/>
      </w:tblPr>
      <w:tblGrid>
        <w:gridCol w:w="1860"/>
        <w:gridCol w:w="7440"/>
      </w:tblGrid>
      <w:tr w:rsidR="00F312EA" w14:paraId="41ED5CF8"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87E321E" w14:textId="77777777" w:rsidR="00F312EA" w:rsidRDefault="00000000">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555EA0" w14:textId="77777777" w:rsidR="00F312EA" w:rsidRDefault="00000000">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21BDCAB" w14:textId="77777777" w:rsidR="00F312EA"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F312EA" w14:paraId="1048A4F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146F8F" w14:textId="77777777" w:rsidR="00F312EA"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089625" w14:textId="77777777" w:rsidR="00F312EA" w:rsidRDefault="00000000">
            <w:pPr>
              <w:spacing w:before="135" w:after="135"/>
              <w:jc w:val="both"/>
              <w:textAlignment w:val="center"/>
            </w:pPr>
            <w:r>
              <w:rPr>
                <w:rFonts w:ascii="Arial" w:hAnsi="Arial" w:cs="Arial"/>
                <w:color w:val="000000"/>
                <w:position w:val="-2"/>
                <w:sz w:val="18"/>
                <w:szCs w:val="18"/>
              </w:rPr>
              <w:t>Izpolnjen in podpisan Obrazec  KROVNA IZJAVA.</w:t>
            </w:r>
          </w:p>
          <w:p w14:paraId="1D74D113" w14:textId="77777777" w:rsidR="00F312EA" w:rsidRDefault="00000000">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25859242" w14:textId="77777777" w:rsidR="00F312EA" w:rsidRDefault="00000000">
            <w:pPr>
              <w:spacing w:before="135" w:after="135"/>
              <w:jc w:val="both"/>
              <w:textAlignment w:val="center"/>
            </w:pPr>
            <w:r>
              <w:rPr>
                <w:rFonts w:ascii="Arial" w:hAnsi="Arial" w:cs="Arial"/>
                <w:color w:val="000000"/>
                <w:position w:val="-2"/>
                <w:sz w:val="18"/>
                <w:szCs w:val="18"/>
              </w:rPr>
              <w:t>V kolikor bo gospodarski subjekt predložil zgolj Obrazec KROVNA IZJAVA, lahko naročnik potrdilo pridobi sam.</w:t>
            </w:r>
          </w:p>
        </w:tc>
      </w:tr>
      <w:tr w:rsidR="00F312EA" w14:paraId="0359BC6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EDCABC" w14:textId="77777777" w:rsidR="00F312EA" w:rsidRDefault="00000000">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8765D0" w14:textId="77777777" w:rsidR="00F312EA" w:rsidRDefault="0000000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F312EA" w14:paraId="2F98F74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9D54BF" w14:textId="77777777" w:rsidR="00F312EA"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C8E600" w14:textId="77777777" w:rsidR="00F312EA" w:rsidRDefault="00000000">
            <w:pPr>
              <w:spacing w:before="135" w:after="135"/>
              <w:jc w:val="both"/>
              <w:textAlignment w:val="center"/>
            </w:pPr>
            <w:r>
              <w:rPr>
                <w:rFonts w:ascii="Arial" w:hAnsi="Arial" w:cs="Arial"/>
                <w:color w:val="000000"/>
                <w:position w:val="-2"/>
                <w:sz w:val="18"/>
                <w:szCs w:val="18"/>
              </w:rPr>
              <w:t>MORAJO izpolnjevati pogoj</w:t>
            </w:r>
          </w:p>
          <w:p w14:paraId="302C53D6" w14:textId="77777777" w:rsidR="00F312EA" w:rsidRDefault="00000000">
            <w:pPr>
              <w:spacing w:before="135" w:after="135"/>
              <w:jc w:val="both"/>
              <w:textAlignment w:val="center"/>
            </w:pPr>
            <w:r>
              <w:rPr>
                <w:rFonts w:ascii="Arial" w:hAnsi="Arial" w:cs="Arial"/>
                <w:color w:val="000000"/>
                <w:position w:val="-2"/>
                <w:sz w:val="18"/>
                <w:szCs w:val="18"/>
              </w:rPr>
              <w:t>Veljajo enake zahteve kot za vodilnega partnerja.</w:t>
            </w:r>
          </w:p>
        </w:tc>
      </w:tr>
      <w:tr w:rsidR="00F312EA" w14:paraId="5C96731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545EE1" w14:textId="77777777" w:rsidR="00F312EA"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C894A9" w14:textId="77777777" w:rsidR="00F312EA" w:rsidRDefault="00000000">
            <w:pPr>
              <w:spacing w:before="135" w:after="135"/>
              <w:jc w:val="both"/>
              <w:textAlignment w:val="center"/>
            </w:pPr>
            <w:r>
              <w:rPr>
                <w:rFonts w:ascii="Arial" w:hAnsi="Arial" w:cs="Arial"/>
                <w:color w:val="000000"/>
                <w:position w:val="-2"/>
                <w:sz w:val="18"/>
                <w:szCs w:val="18"/>
              </w:rPr>
              <w:t>MORAJO izpolnjevati pogoj</w:t>
            </w:r>
          </w:p>
          <w:p w14:paraId="76FBF6B3" w14:textId="77777777" w:rsidR="00F312EA" w:rsidRDefault="000000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3B343307" w14:textId="77777777" w:rsidR="00F312EA" w:rsidRDefault="00000000">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12C99073" w14:textId="77777777" w:rsidR="00F312EA" w:rsidRDefault="00F312EA"/>
    <w:tbl>
      <w:tblPr>
        <w:tblStyle w:val="NormalTablePHPDOCX"/>
        <w:tblW w:w="2500" w:type="pct"/>
        <w:tblInd w:w="108" w:type="dxa"/>
        <w:tblLook w:val="04A0" w:firstRow="1" w:lastRow="0" w:firstColumn="1" w:lastColumn="0" w:noHBand="0" w:noVBand="1"/>
      </w:tblPr>
      <w:tblGrid>
        <w:gridCol w:w="4504"/>
      </w:tblGrid>
      <w:tr w:rsidR="00F312EA" w14:paraId="64FFBDEC"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59B73882" w14:textId="77777777" w:rsidR="00F312EA" w:rsidRDefault="00000000">
            <w:r>
              <w:rPr>
                <w:rFonts w:ascii="Arial" w:hAnsi="Arial" w:cs="Arial"/>
                <w:color w:val="FFFFFF"/>
                <w:position w:val="-2"/>
                <w:sz w:val="18"/>
                <w:szCs w:val="18"/>
              </w:rPr>
              <w:t>Poslovna in finančna sposobnost</w:t>
            </w:r>
          </w:p>
        </w:tc>
      </w:tr>
    </w:tbl>
    <w:p w14:paraId="4225F9C0" w14:textId="77777777" w:rsidR="00F312EA" w:rsidRDefault="00F312EA"/>
    <w:tbl>
      <w:tblPr>
        <w:tblStyle w:val="NormalTablePHPDOCX"/>
        <w:tblW w:w="9300" w:type="dxa"/>
        <w:tblInd w:w="108" w:type="dxa"/>
        <w:tblLook w:val="04A0" w:firstRow="1" w:lastRow="0" w:firstColumn="1" w:lastColumn="0" w:noHBand="0" w:noVBand="1"/>
      </w:tblPr>
      <w:tblGrid>
        <w:gridCol w:w="1860"/>
        <w:gridCol w:w="7440"/>
      </w:tblGrid>
      <w:tr w:rsidR="00F312EA" w14:paraId="359677B1"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5EB0D9F" w14:textId="77777777" w:rsidR="00F312EA"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76628D" w14:textId="77777777" w:rsidR="00F312EA" w:rsidRDefault="00000000">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09AFBA9B" w14:textId="77777777" w:rsidR="00F312EA" w:rsidRDefault="00000000">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F312EA" w14:paraId="5761A4F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7AA1A8" w14:textId="77777777" w:rsidR="00F312EA"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989A80" w14:textId="77777777" w:rsidR="00F312EA" w:rsidRDefault="00000000">
            <w:pPr>
              <w:spacing w:before="135" w:after="135"/>
              <w:jc w:val="both"/>
              <w:textAlignment w:val="center"/>
            </w:pPr>
            <w:r>
              <w:rPr>
                <w:rFonts w:ascii="Arial" w:hAnsi="Arial" w:cs="Arial"/>
                <w:color w:val="000000"/>
                <w:position w:val="-2"/>
                <w:sz w:val="18"/>
                <w:szCs w:val="18"/>
              </w:rPr>
              <w:t>Izpolnjen ter podpisan Obrazec  KROVNA IZJAVA.</w:t>
            </w:r>
          </w:p>
          <w:p w14:paraId="506BECA0" w14:textId="77777777" w:rsidR="00F312EA" w:rsidRDefault="00000000">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F312EA" w14:paraId="1A32C7A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01A431" w14:textId="77777777" w:rsidR="00F312EA"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04C231" w14:textId="77777777" w:rsidR="00F312EA"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1B9ABC34" w14:textId="77777777" w:rsidR="00F312EA" w:rsidRDefault="00000000">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F312EA" w14:paraId="4F590E2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22CE7A" w14:textId="77777777" w:rsidR="00F312EA"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57F29E" w14:textId="77777777" w:rsidR="00F312EA" w:rsidRDefault="00000000">
            <w:pPr>
              <w:spacing w:before="135" w:after="135"/>
              <w:jc w:val="both"/>
              <w:textAlignment w:val="center"/>
            </w:pPr>
            <w:r>
              <w:rPr>
                <w:rFonts w:ascii="Arial" w:hAnsi="Arial" w:cs="Arial"/>
                <w:color w:val="000000"/>
                <w:position w:val="-2"/>
                <w:sz w:val="18"/>
                <w:szCs w:val="18"/>
              </w:rPr>
              <w:t>MORAJO izpolnjevati pogoj</w:t>
            </w:r>
          </w:p>
          <w:p w14:paraId="44035823" w14:textId="77777777" w:rsidR="00F312EA" w:rsidRDefault="00000000">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F312EA" w14:paraId="125908D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80ED66" w14:textId="77777777" w:rsidR="00F312EA" w:rsidRDefault="00000000">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2025DE" w14:textId="77777777" w:rsidR="00F312EA" w:rsidRDefault="00000000">
            <w:pPr>
              <w:spacing w:before="135" w:after="135"/>
              <w:jc w:val="both"/>
              <w:textAlignment w:val="center"/>
            </w:pPr>
            <w:r>
              <w:rPr>
                <w:rFonts w:ascii="Arial" w:hAnsi="Arial" w:cs="Arial"/>
                <w:color w:val="000000"/>
                <w:position w:val="-2"/>
                <w:sz w:val="18"/>
                <w:szCs w:val="18"/>
              </w:rPr>
              <w:t>MORAJO izpolnjevati pogoj</w:t>
            </w:r>
          </w:p>
          <w:p w14:paraId="5B5977E2" w14:textId="77777777" w:rsidR="00F312EA" w:rsidRDefault="00000000">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7CB43375" w14:textId="77777777" w:rsidR="00F312EA" w:rsidRDefault="00F312EA"/>
    <w:tbl>
      <w:tblPr>
        <w:tblStyle w:val="NormalTablePHPDOCX"/>
        <w:tblW w:w="2500" w:type="pct"/>
        <w:tblInd w:w="108" w:type="dxa"/>
        <w:tblLook w:val="04A0" w:firstRow="1" w:lastRow="0" w:firstColumn="1" w:lastColumn="0" w:noHBand="0" w:noVBand="1"/>
      </w:tblPr>
      <w:tblGrid>
        <w:gridCol w:w="4504"/>
      </w:tblGrid>
      <w:tr w:rsidR="00F312EA" w14:paraId="7B64BD96"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2827012C" w14:textId="77777777" w:rsidR="00F312EA" w:rsidRDefault="00000000">
            <w:r>
              <w:rPr>
                <w:rFonts w:ascii="Arial" w:hAnsi="Arial" w:cs="Arial"/>
                <w:color w:val="FFFFFF"/>
                <w:position w:val="-2"/>
                <w:sz w:val="18"/>
                <w:szCs w:val="18"/>
              </w:rPr>
              <w:t>Tehnična sposobnost</w:t>
            </w:r>
          </w:p>
        </w:tc>
      </w:tr>
    </w:tbl>
    <w:p w14:paraId="62CA2411" w14:textId="77777777" w:rsidR="00F312EA" w:rsidRDefault="00F312EA"/>
    <w:tbl>
      <w:tblPr>
        <w:tblStyle w:val="NormalTablePHPDOCX"/>
        <w:tblW w:w="9300" w:type="dxa"/>
        <w:tblInd w:w="108" w:type="dxa"/>
        <w:tblLook w:val="04A0" w:firstRow="1" w:lastRow="0" w:firstColumn="1" w:lastColumn="0" w:noHBand="0" w:noVBand="1"/>
      </w:tblPr>
      <w:tblGrid>
        <w:gridCol w:w="1860"/>
        <w:gridCol w:w="7440"/>
      </w:tblGrid>
      <w:tr w:rsidR="00F312EA" w14:paraId="04368F3F"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FD694B0" w14:textId="77777777" w:rsidR="00F312EA"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Referenca gospodarskega subjekta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130F15" w14:textId="21BF0C09" w:rsidR="00F312EA" w:rsidRDefault="00000000">
            <w:pPr>
              <w:spacing w:before="135" w:after="135"/>
              <w:jc w:val="both"/>
              <w:textAlignment w:val="center"/>
            </w:pPr>
            <w:r>
              <w:rPr>
                <w:rFonts w:ascii="Arial" w:hAnsi="Arial" w:cs="Arial"/>
                <w:color w:val="000000"/>
                <w:position w:val="-2"/>
                <w:sz w:val="18"/>
                <w:szCs w:val="18"/>
              </w:rPr>
              <w:t>Gospodarski subjekt mora biti generalni uvoznik ali pooblaščeni prodajalec za blagovno znamko, katero ponuja (</w:t>
            </w:r>
            <w:r w:rsidR="00955607">
              <w:rPr>
                <w:rFonts w:ascii="Arial" w:hAnsi="Arial" w:cs="Arial"/>
                <w:color w:val="000000"/>
                <w:position w:val="-2"/>
                <w:sz w:val="18"/>
                <w:szCs w:val="18"/>
              </w:rPr>
              <w:t>IZJAVA</w:t>
            </w:r>
            <w:r w:rsidR="001A620B">
              <w:rPr>
                <w:rFonts w:ascii="Arial" w:hAnsi="Arial" w:cs="Arial"/>
                <w:color w:val="000000"/>
                <w:position w:val="-2"/>
                <w:sz w:val="18"/>
                <w:szCs w:val="18"/>
              </w:rPr>
              <w:t xml:space="preserve"> – obrazec št. 6</w:t>
            </w:r>
            <w:r>
              <w:rPr>
                <w:rFonts w:ascii="Arial" w:hAnsi="Arial" w:cs="Arial"/>
                <w:color w:val="000000"/>
                <w:position w:val="-2"/>
                <w:sz w:val="18"/>
                <w:szCs w:val="18"/>
              </w:rPr>
              <w:t>)</w:t>
            </w:r>
          </w:p>
        </w:tc>
      </w:tr>
      <w:tr w:rsidR="00F312EA" w14:paraId="600B85C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22059B" w14:textId="77777777" w:rsidR="00F312EA"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3DDB1D" w14:textId="104EBBEF" w:rsidR="00F312EA" w:rsidRDefault="00000000">
            <w:pPr>
              <w:spacing w:before="135" w:after="135"/>
              <w:jc w:val="both"/>
              <w:textAlignment w:val="center"/>
            </w:pPr>
            <w:r>
              <w:rPr>
                <w:rFonts w:ascii="Arial" w:hAnsi="Arial" w:cs="Arial"/>
                <w:color w:val="000000"/>
                <w:position w:val="-2"/>
                <w:sz w:val="18"/>
                <w:szCs w:val="18"/>
              </w:rPr>
              <w:t xml:space="preserve">Izjava ponudnika o izpolnjevanju zahtev ter o sposobnosti za opravljanje dejavnosti - generalni uvoznik ali pooblaščeni prodajalec za blagovne znamke, katere ponuja, s prilogami (dokazilo - generalnii uvoznik oz. pooblaščeni prodajalec) - (razpisni obrazec </w:t>
            </w:r>
            <w:r w:rsidR="00955607">
              <w:rPr>
                <w:rFonts w:ascii="Arial" w:hAnsi="Arial" w:cs="Arial"/>
                <w:color w:val="000000"/>
                <w:position w:val="-2"/>
                <w:sz w:val="18"/>
                <w:szCs w:val="18"/>
              </w:rPr>
              <w:t>IZJAVA</w:t>
            </w:r>
            <w:r>
              <w:rPr>
                <w:rFonts w:ascii="Arial" w:hAnsi="Arial" w:cs="Arial"/>
                <w:color w:val="000000"/>
                <w:position w:val="-2"/>
                <w:sz w:val="18"/>
                <w:szCs w:val="18"/>
              </w:rPr>
              <w:t>).</w:t>
            </w:r>
          </w:p>
        </w:tc>
      </w:tr>
      <w:tr w:rsidR="00F312EA" w14:paraId="400D66B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19185D" w14:textId="77777777" w:rsidR="00F312EA"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8788F" w14:textId="77777777" w:rsidR="00F312EA" w:rsidRDefault="00000000">
            <w:pPr>
              <w:jc w:val="both"/>
              <w:textAlignment w:val="center"/>
            </w:pPr>
            <w:r>
              <w:rPr>
                <w:rFonts w:ascii="Arial" w:hAnsi="Arial" w:cs="Arial"/>
                <w:color w:val="000000"/>
                <w:position w:val="-2"/>
                <w:sz w:val="18"/>
                <w:szCs w:val="18"/>
              </w:rPr>
              <w:t> </w:t>
            </w:r>
          </w:p>
          <w:p w14:paraId="0BC5D873" w14:textId="77777777" w:rsidR="00F312EA" w:rsidRDefault="00000000">
            <w:r>
              <w:rPr>
                <w:rFonts w:ascii="Arial" w:hAnsi="Arial" w:cs="Arial"/>
                <w:color w:val="000000"/>
                <w:position w:val="-2"/>
                <w:sz w:val="18"/>
                <w:szCs w:val="18"/>
              </w:rPr>
              <w:t xml:space="preserve"> /</w:t>
            </w:r>
          </w:p>
        </w:tc>
      </w:tr>
      <w:tr w:rsidR="00F312EA" w14:paraId="420ADE2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2ADB30" w14:textId="77777777" w:rsidR="00F312EA"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27B6AC" w14:textId="77777777" w:rsidR="00F312EA" w:rsidRDefault="00000000">
            <w:pPr>
              <w:spacing w:before="135" w:after="135"/>
              <w:jc w:val="both"/>
              <w:textAlignment w:val="center"/>
            </w:pPr>
            <w:r>
              <w:rPr>
                <w:rFonts w:ascii="Arial" w:hAnsi="Arial" w:cs="Arial"/>
                <w:color w:val="000000"/>
                <w:position w:val="-2"/>
                <w:sz w:val="18"/>
                <w:szCs w:val="18"/>
              </w:rPr>
              <w:t>KUMULATIVNO izpolnjevanje pogoja</w:t>
            </w:r>
          </w:p>
          <w:p w14:paraId="1E97D674" w14:textId="77777777" w:rsidR="00F312EA" w:rsidRDefault="00000000">
            <w:pPr>
              <w:jc w:val="both"/>
              <w:textAlignment w:val="center"/>
            </w:pPr>
            <w:r>
              <w:rPr>
                <w:rFonts w:ascii="Arial" w:hAnsi="Arial" w:cs="Arial"/>
                <w:color w:val="000000"/>
                <w:position w:val="-2"/>
                <w:sz w:val="18"/>
                <w:szCs w:val="18"/>
              </w:rPr>
              <w:t> </w:t>
            </w:r>
          </w:p>
        </w:tc>
      </w:tr>
      <w:tr w:rsidR="00F312EA" w14:paraId="1FA643B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FA73D6" w14:textId="77777777" w:rsidR="00F312EA"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3AAC83" w14:textId="77777777" w:rsidR="00F312EA" w:rsidRDefault="00000000">
            <w:pPr>
              <w:spacing w:before="135" w:after="135"/>
              <w:jc w:val="both"/>
              <w:textAlignment w:val="center"/>
            </w:pPr>
            <w:r>
              <w:rPr>
                <w:rFonts w:ascii="Arial" w:hAnsi="Arial" w:cs="Arial"/>
                <w:color w:val="000000"/>
                <w:position w:val="-2"/>
                <w:sz w:val="18"/>
                <w:szCs w:val="18"/>
              </w:rPr>
              <w:t>KUMULATIVNO izpolnjevanje pogoja</w:t>
            </w:r>
          </w:p>
          <w:p w14:paraId="39F8FA47" w14:textId="77777777" w:rsidR="00F312EA" w:rsidRDefault="00000000">
            <w:pPr>
              <w:jc w:val="both"/>
              <w:textAlignment w:val="center"/>
            </w:pPr>
            <w:r>
              <w:rPr>
                <w:rFonts w:ascii="Arial" w:hAnsi="Arial" w:cs="Arial"/>
                <w:color w:val="000000"/>
                <w:position w:val="-2"/>
                <w:sz w:val="18"/>
                <w:szCs w:val="18"/>
              </w:rPr>
              <w:t> </w:t>
            </w:r>
          </w:p>
        </w:tc>
      </w:tr>
    </w:tbl>
    <w:p w14:paraId="4880C016" w14:textId="77777777" w:rsidR="00F312EA" w:rsidRDefault="00F312EA">
      <w:pPr>
        <w:sectPr w:rsidR="00F312EA" w:rsidSect="00D931BF">
          <w:pgSz w:w="11906" w:h="16838"/>
          <w:pgMar w:top="1418" w:right="1418" w:bottom="1418" w:left="1418" w:header="567" w:footer="680" w:gutter="0"/>
          <w:cols w:space="708"/>
          <w:docGrid w:linePitch="360"/>
        </w:sectPr>
      </w:pPr>
    </w:p>
    <w:p w14:paraId="0E55E875" w14:textId="77777777" w:rsidR="0053706A" w:rsidRPr="00141928" w:rsidRDefault="00000000"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F312EA" w14:paraId="387FBC49" w14:textId="77777777">
        <w:tc>
          <w:tcPr>
            <w:tcW w:w="0" w:type="auto"/>
            <w:shd w:val="clear" w:color="auto" w:fill="000000"/>
            <w:tcMar>
              <w:top w:w="150" w:type="dxa"/>
              <w:bottom w:w="150" w:type="dxa"/>
            </w:tcMar>
            <w:vAlign w:val="center"/>
          </w:tcPr>
          <w:p w14:paraId="10C38987" w14:textId="77777777" w:rsidR="00F312EA" w:rsidRDefault="00000000">
            <w:pPr>
              <w:jc w:val="center"/>
            </w:pPr>
            <w:r>
              <w:rPr>
                <w:rFonts w:ascii="Arial" w:hAnsi="Arial" w:cs="Arial"/>
                <w:b/>
                <w:bCs/>
                <w:color w:val="FFFFFF"/>
                <w:position w:val="-2"/>
                <w:sz w:val="18"/>
                <w:szCs w:val="18"/>
                <w:shd w:val="clear" w:color="auto" w:fill="000000"/>
              </w:rPr>
              <w:t>Zavarovanje za dobro izvedbo</w:t>
            </w:r>
          </w:p>
        </w:tc>
      </w:tr>
    </w:tbl>
    <w:p w14:paraId="176717DC" w14:textId="77777777" w:rsidR="00F312EA" w:rsidRDefault="00000000">
      <w:pPr>
        <w:spacing w:before="225" w:after="225" w:line="240" w:lineRule="auto"/>
        <w:jc w:val="both"/>
      </w:pPr>
      <w:r>
        <w:rPr>
          <w:rFonts w:ascii="Arial" w:hAnsi="Arial" w:cs="Arial"/>
          <w:color w:val="000000"/>
          <w:sz w:val="18"/>
          <w:szCs w:val="18"/>
        </w:rPr>
        <w:t>Instrument zavarovanja: menica</w:t>
      </w:r>
    </w:p>
    <w:p w14:paraId="690B1681" w14:textId="77777777" w:rsidR="00F312EA" w:rsidRDefault="00000000">
      <w:pPr>
        <w:spacing w:before="225" w:after="225" w:line="240" w:lineRule="auto"/>
        <w:jc w:val="both"/>
      </w:pPr>
      <w:r>
        <w:rPr>
          <w:rFonts w:ascii="Arial" w:hAnsi="Arial" w:cs="Arial"/>
          <w:color w:val="000000"/>
          <w:sz w:val="18"/>
          <w:szCs w:val="18"/>
        </w:rPr>
        <w:t>Višina zavarovanja: najmanj 10,00 % pogodbene vrednosti z DDV</w:t>
      </w:r>
    </w:p>
    <w:p w14:paraId="696B4CEB" w14:textId="77777777" w:rsidR="00F312EA" w:rsidRDefault="00000000">
      <w:pPr>
        <w:spacing w:before="225" w:after="225" w:line="240" w:lineRule="auto"/>
        <w:jc w:val="both"/>
      </w:pPr>
      <w:r>
        <w:rPr>
          <w:rFonts w:ascii="Arial" w:hAnsi="Arial" w:cs="Arial"/>
          <w:color w:val="000000"/>
          <w:sz w:val="18"/>
          <w:szCs w:val="18"/>
        </w:rPr>
        <w:t>Čas veljavnosti: najmanj 30 dni od roka za izvedbo del</w:t>
      </w:r>
    </w:p>
    <w:p w14:paraId="5472CF74" w14:textId="77777777" w:rsidR="00F312EA" w:rsidRDefault="00000000">
      <w:pPr>
        <w:spacing w:before="225" w:after="225" w:line="240" w:lineRule="auto"/>
        <w:jc w:val="both"/>
      </w:pPr>
      <w:r>
        <w:rPr>
          <w:rFonts w:ascii="Arial" w:hAnsi="Arial" w:cs="Arial"/>
          <w:color w:val="000000"/>
          <w:sz w:val="18"/>
          <w:szCs w:val="18"/>
        </w:rPr>
        <w:t>Zahtevanje dokazila: ni zahtevano dokazilo</w:t>
      </w:r>
    </w:p>
    <w:p w14:paraId="538D6730" w14:textId="77777777" w:rsidR="00F312EA" w:rsidRDefault="00000000">
      <w:pPr>
        <w:spacing w:before="225" w:after="225" w:line="240" w:lineRule="auto"/>
      </w:pPr>
      <w:r>
        <w:rPr>
          <w:rFonts w:ascii="Arial" w:hAnsi="Arial" w:cs="Arial"/>
          <w:color w:val="000000"/>
          <w:sz w:val="18"/>
          <w:szCs w:val="18"/>
        </w:rPr>
        <w:t>Ponudnik z oddajo ponudbe potrjuje, da bo naročniku izročil ustrezno zavarovanje.</w:t>
      </w:r>
    </w:p>
    <w:tbl>
      <w:tblPr>
        <w:tblStyle w:val="NormalTablePHPDOCX"/>
        <w:tblW w:w="2500" w:type="pct"/>
        <w:tblInd w:w="108" w:type="dxa"/>
        <w:tblLook w:val="04A0" w:firstRow="1" w:lastRow="0" w:firstColumn="1" w:lastColumn="0" w:noHBand="0" w:noVBand="1"/>
      </w:tblPr>
      <w:tblGrid>
        <w:gridCol w:w="4535"/>
      </w:tblGrid>
      <w:tr w:rsidR="00F312EA" w14:paraId="4279FA52" w14:textId="77777777">
        <w:tc>
          <w:tcPr>
            <w:tcW w:w="0" w:type="auto"/>
            <w:shd w:val="clear" w:color="auto" w:fill="000000"/>
            <w:tcMar>
              <w:top w:w="150" w:type="dxa"/>
              <w:bottom w:w="150" w:type="dxa"/>
            </w:tcMar>
            <w:vAlign w:val="center"/>
          </w:tcPr>
          <w:p w14:paraId="72BC724D" w14:textId="77777777" w:rsidR="00F312EA" w:rsidRDefault="00000000">
            <w:pPr>
              <w:jc w:val="center"/>
            </w:pPr>
            <w:r>
              <w:rPr>
                <w:rFonts w:ascii="Arial" w:hAnsi="Arial" w:cs="Arial"/>
                <w:b/>
                <w:bCs/>
                <w:color w:val="FFFFFF"/>
                <w:position w:val="-2"/>
                <w:sz w:val="18"/>
                <w:szCs w:val="18"/>
                <w:shd w:val="clear" w:color="auto" w:fill="000000"/>
              </w:rPr>
              <w:t>Zavarovanje za odpravo napak</w:t>
            </w:r>
          </w:p>
        </w:tc>
      </w:tr>
    </w:tbl>
    <w:p w14:paraId="5C84E97D" w14:textId="77777777" w:rsidR="00F312EA" w:rsidRDefault="00000000">
      <w:pPr>
        <w:spacing w:before="225" w:after="225" w:line="240" w:lineRule="auto"/>
        <w:jc w:val="both"/>
      </w:pPr>
      <w:r>
        <w:rPr>
          <w:rFonts w:ascii="Arial" w:hAnsi="Arial" w:cs="Arial"/>
          <w:color w:val="000000"/>
          <w:sz w:val="18"/>
          <w:szCs w:val="18"/>
        </w:rPr>
        <w:t>Instrument zavarovanja: Garancija</w:t>
      </w:r>
    </w:p>
    <w:p w14:paraId="71FE481C" w14:textId="77777777" w:rsidR="00F312EA" w:rsidRDefault="00000000">
      <w:pPr>
        <w:spacing w:before="225" w:after="225" w:line="240" w:lineRule="auto"/>
        <w:jc w:val="both"/>
      </w:pPr>
      <w:r>
        <w:rPr>
          <w:rFonts w:ascii="Arial" w:hAnsi="Arial" w:cs="Arial"/>
          <w:color w:val="000000"/>
          <w:sz w:val="18"/>
          <w:szCs w:val="18"/>
        </w:rPr>
        <w:t>Višina zavarovanja: garancija ponudnika</w:t>
      </w:r>
    </w:p>
    <w:p w14:paraId="432142FF" w14:textId="685E2F9F" w:rsidR="00F312EA" w:rsidRDefault="00000000">
      <w:pPr>
        <w:spacing w:before="225" w:after="225" w:line="240" w:lineRule="auto"/>
        <w:jc w:val="both"/>
      </w:pPr>
      <w:r>
        <w:rPr>
          <w:rFonts w:ascii="Arial" w:hAnsi="Arial" w:cs="Arial"/>
          <w:color w:val="000000"/>
          <w:sz w:val="18"/>
          <w:szCs w:val="18"/>
        </w:rPr>
        <w:t>Čas veljavnosti: 5 let od prevzema ali vsaj do prevoženih 100.000 km</w:t>
      </w:r>
      <w:r w:rsidR="00955607">
        <w:rPr>
          <w:rFonts w:ascii="Arial" w:hAnsi="Arial" w:cs="Arial"/>
          <w:color w:val="000000"/>
          <w:sz w:val="18"/>
          <w:szCs w:val="18"/>
        </w:rPr>
        <w:t>, celotno vozilo</w:t>
      </w:r>
    </w:p>
    <w:p w14:paraId="6E140EF8" w14:textId="77777777" w:rsidR="00F312EA" w:rsidRDefault="00000000">
      <w:pPr>
        <w:spacing w:before="225" w:after="225" w:line="240" w:lineRule="auto"/>
        <w:jc w:val="both"/>
      </w:pPr>
      <w:r>
        <w:rPr>
          <w:rFonts w:ascii="Arial" w:hAnsi="Arial" w:cs="Arial"/>
          <w:color w:val="000000"/>
          <w:sz w:val="18"/>
          <w:szCs w:val="18"/>
        </w:rPr>
        <w:t>Zahtevanje dokazila: ni zahtevano dokazilo</w:t>
      </w:r>
    </w:p>
    <w:p w14:paraId="128F343C" w14:textId="77777777" w:rsidR="00F312EA" w:rsidRDefault="00000000">
      <w:pPr>
        <w:spacing w:before="225" w:after="225" w:line="240" w:lineRule="auto"/>
      </w:pPr>
      <w:r>
        <w:rPr>
          <w:rFonts w:ascii="Arial" w:hAnsi="Arial" w:cs="Arial"/>
          <w:color w:val="000000"/>
          <w:sz w:val="18"/>
          <w:szCs w:val="18"/>
        </w:rPr>
        <w:t>Ponudnik z oddajo ponudbe potrjuje, da bo naročniku izročil ustrezno zavarovanje.</w:t>
      </w:r>
    </w:p>
    <w:p w14:paraId="1AD3AA41" w14:textId="77777777" w:rsidR="00F312EA" w:rsidRDefault="00F312EA">
      <w:pPr>
        <w:sectPr w:rsidR="00F312EA" w:rsidSect="00D931BF">
          <w:pgSz w:w="11906" w:h="16838"/>
          <w:pgMar w:top="1418" w:right="1418" w:bottom="1418" w:left="1418" w:header="567" w:footer="680" w:gutter="0"/>
          <w:cols w:space="708"/>
          <w:docGrid w:linePitch="360"/>
        </w:sectPr>
      </w:pPr>
    </w:p>
    <w:p w14:paraId="45374BE4" w14:textId="77777777" w:rsidR="0053706A" w:rsidRPr="00A207D9" w:rsidRDefault="00000000"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75674038" w14:textId="77777777" w:rsidR="0053706A" w:rsidRDefault="0053706A"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F312EA" w14:paraId="43CBE62A"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15178EBF" w14:textId="77777777" w:rsidR="00F312EA" w:rsidRDefault="00000000">
            <w:r>
              <w:rPr>
                <w:rFonts w:ascii="Arial" w:hAnsi="Arial" w:cs="Arial"/>
                <w:b/>
                <w:bCs/>
                <w:color w:val="000000"/>
                <w:position w:val="-2"/>
                <w:sz w:val="18"/>
                <w:szCs w:val="18"/>
                <w:shd w:val="clear" w:color="auto" w:fill="FFFFFF"/>
              </w:rPr>
              <w:t>Splošne specifikacije</w:t>
            </w:r>
          </w:p>
        </w:tc>
      </w:tr>
    </w:tbl>
    <w:p w14:paraId="0049BC9E" w14:textId="77777777" w:rsidR="00F312EA" w:rsidRPr="00955607" w:rsidRDefault="00000000">
      <w:pPr>
        <w:spacing w:before="225" w:after="225" w:line="240" w:lineRule="auto"/>
        <w:rPr>
          <w:b/>
          <w:bCs/>
          <w:u w:val="single"/>
        </w:rPr>
      </w:pPr>
      <w:r w:rsidRPr="00955607">
        <w:rPr>
          <w:rFonts w:ascii="Arial" w:hAnsi="Arial" w:cs="Arial"/>
          <w:b/>
          <w:bCs/>
          <w:color w:val="000000"/>
          <w:sz w:val="18"/>
          <w:szCs w:val="18"/>
          <w:u w:val="single"/>
        </w:rPr>
        <w:t>Zahteve naročnika:</w:t>
      </w:r>
    </w:p>
    <w:p w14:paraId="27D5A755" w14:textId="77777777" w:rsidR="00F312EA" w:rsidRDefault="00000000">
      <w:pPr>
        <w:spacing w:before="225" w:after="225" w:line="240" w:lineRule="auto"/>
      </w:pPr>
      <w:r>
        <w:rPr>
          <w:rFonts w:ascii="Arial" w:hAnsi="Arial" w:cs="Arial"/>
          <w:color w:val="000000"/>
          <w:sz w:val="18"/>
          <w:szCs w:val="18"/>
        </w:rPr>
        <w:t>- baterijsko novo električno vozilo brez emisij za prevoz potnikov (kombinirano vozilo 8+1) - nakup enega (1)    vozila</w:t>
      </w:r>
    </w:p>
    <w:p w14:paraId="4A81289E" w14:textId="77777777" w:rsidR="00F312EA" w:rsidRDefault="00000000">
      <w:pPr>
        <w:spacing w:before="225" w:after="225" w:line="240" w:lineRule="auto"/>
      </w:pPr>
      <w:r>
        <w:rPr>
          <w:rFonts w:ascii="Arial" w:hAnsi="Arial" w:cs="Arial"/>
          <w:color w:val="000000"/>
          <w:sz w:val="18"/>
          <w:szCs w:val="18"/>
        </w:rPr>
        <w:t>- Tip vozila: M1, KOMBI 8+1, podaljšana izvedba</w:t>
      </w:r>
    </w:p>
    <w:p w14:paraId="58001B3A" w14:textId="7AA138C2" w:rsidR="00F312EA" w:rsidRDefault="00000000">
      <w:pPr>
        <w:spacing w:before="225" w:after="225" w:line="240" w:lineRule="auto"/>
      </w:pPr>
      <w:r>
        <w:rPr>
          <w:rFonts w:ascii="Arial" w:hAnsi="Arial" w:cs="Arial"/>
          <w:color w:val="000000"/>
          <w:sz w:val="18"/>
          <w:szCs w:val="18"/>
        </w:rPr>
        <w:t xml:space="preserve">- Dolžina vozila: </w:t>
      </w:r>
      <w:r w:rsidR="0017561B">
        <w:rPr>
          <w:rFonts w:ascii="Arial" w:hAnsi="Arial" w:cs="Arial"/>
          <w:color w:val="000000"/>
          <w:sz w:val="18"/>
          <w:szCs w:val="18"/>
        </w:rPr>
        <w:t>5,</w:t>
      </w:r>
      <w:r w:rsidR="00785553">
        <w:rPr>
          <w:rFonts w:ascii="Arial" w:hAnsi="Arial" w:cs="Arial"/>
          <w:color w:val="000000"/>
          <w:sz w:val="18"/>
          <w:szCs w:val="18"/>
        </w:rPr>
        <w:t>4</w:t>
      </w:r>
      <w:r w:rsidR="0017561B">
        <w:rPr>
          <w:rFonts w:ascii="Arial" w:hAnsi="Arial" w:cs="Arial"/>
          <w:color w:val="000000"/>
          <w:sz w:val="18"/>
          <w:szCs w:val="18"/>
        </w:rPr>
        <w:t xml:space="preserve"> </w:t>
      </w:r>
      <w:r>
        <w:rPr>
          <w:rFonts w:ascii="Arial" w:hAnsi="Arial" w:cs="Arial"/>
          <w:color w:val="000000"/>
          <w:sz w:val="18"/>
          <w:szCs w:val="18"/>
        </w:rPr>
        <w:t>m - 5,</w:t>
      </w:r>
      <w:r w:rsidR="0017561B">
        <w:rPr>
          <w:rFonts w:ascii="Arial" w:hAnsi="Arial" w:cs="Arial"/>
          <w:color w:val="000000"/>
          <w:sz w:val="18"/>
          <w:szCs w:val="18"/>
        </w:rPr>
        <w:t>5</w:t>
      </w:r>
      <w:r>
        <w:rPr>
          <w:rFonts w:ascii="Arial" w:hAnsi="Arial" w:cs="Arial"/>
          <w:color w:val="000000"/>
          <w:sz w:val="18"/>
          <w:szCs w:val="18"/>
        </w:rPr>
        <w:t xml:space="preserve"> m</w:t>
      </w:r>
    </w:p>
    <w:p w14:paraId="17215425" w14:textId="77777777" w:rsidR="00F312EA" w:rsidRDefault="00000000">
      <w:pPr>
        <w:spacing w:before="225" w:after="225" w:line="240" w:lineRule="auto"/>
      </w:pPr>
      <w:r>
        <w:rPr>
          <w:rFonts w:ascii="Arial" w:hAnsi="Arial" w:cs="Arial"/>
          <w:color w:val="000000"/>
          <w:sz w:val="18"/>
          <w:szCs w:val="18"/>
        </w:rPr>
        <w:t>- Višina vozila: 1,85 m - 2,00 m</w:t>
      </w:r>
    </w:p>
    <w:p w14:paraId="74A5BB46" w14:textId="671E76FB" w:rsidR="00F312EA" w:rsidRDefault="00000000">
      <w:pPr>
        <w:spacing w:before="225" w:after="225" w:line="240" w:lineRule="auto"/>
      </w:pPr>
      <w:r>
        <w:rPr>
          <w:rFonts w:ascii="Arial" w:hAnsi="Arial" w:cs="Arial"/>
          <w:color w:val="000000"/>
          <w:sz w:val="18"/>
          <w:szCs w:val="18"/>
        </w:rPr>
        <w:t xml:space="preserve">- </w:t>
      </w:r>
      <w:r w:rsidR="0017561B">
        <w:rPr>
          <w:rFonts w:ascii="Arial" w:hAnsi="Arial" w:cs="Arial"/>
          <w:color w:val="000000"/>
          <w:sz w:val="18"/>
          <w:szCs w:val="18"/>
        </w:rPr>
        <w:t>2x bočna drsna vrata na električni pogon (L,D)</w:t>
      </w:r>
    </w:p>
    <w:p w14:paraId="150E503D" w14:textId="190C7547" w:rsidR="00F312EA" w:rsidRDefault="00000000">
      <w:pPr>
        <w:spacing w:before="225" w:after="225" w:line="240" w:lineRule="auto"/>
      </w:pPr>
      <w:r>
        <w:rPr>
          <w:rFonts w:ascii="Arial" w:hAnsi="Arial" w:cs="Arial"/>
          <w:color w:val="000000"/>
          <w:sz w:val="18"/>
          <w:szCs w:val="18"/>
        </w:rPr>
        <w:t>- Število sedežev: 9</w:t>
      </w:r>
      <w:r w:rsidR="000414BD">
        <w:rPr>
          <w:rFonts w:ascii="Arial" w:hAnsi="Arial" w:cs="Arial"/>
          <w:color w:val="000000"/>
          <w:sz w:val="18"/>
          <w:szCs w:val="18"/>
        </w:rPr>
        <w:t xml:space="preserve"> (8+1)</w:t>
      </w:r>
    </w:p>
    <w:p w14:paraId="6128E589" w14:textId="281FFB83" w:rsidR="00F312EA" w:rsidRDefault="00000000">
      <w:pPr>
        <w:spacing w:before="225" w:after="225" w:line="240" w:lineRule="auto"/>
      </w:pPr>
      <w:r>
        <w:rPr>
          <w:rFonts w:ascii="Arial" w:hAnsi="Arial" w:cs="Arial"/>
          <w:color w:val="000000"/>
          <w:sz w:val="18"/>
          <w:szCs w:val="18"/>
        </w:rPr>
        <w:t>- Pogon: električni (EV), moč od 1</w:t>
      </w:r>
      <w:r w:rsidR="00785553">
        <w:rPr>
          <w:rFonts w:ascii="Arial" w:hAnsi="Arial" w:cs="Arial"/>
          <w:color w:val="000000"/>
          <w:sz w:val="18"/>
          <w:szCs w:val="18"/>
        </w:rPr>
        <w:t>5</w:t>
      </w:r>
      <w:r>
        <w:rPr>
          <w:rFonts w:ascii="Arial" w:hAnsi="Arial" w:cs="Arial"/>
          <w:color w:val="000000"/>
          <w:sz w:val="18"/>
          <w:szCs w:val="18"/>
        </w:rPr>
        <w:t xml:space="preserve">0 kW do </w:t>
      </w:r>
      <w:r w:rsidR="00785553">
        <w:rPr>
          <w:rFonts w:ascii="Arial" w:hAnsi="Arial" w:cs="Arial"/>
          <w:color w:val="000000"/>
          <w:sz w:val="18"/>
          <w:szCs w:val="18"/>
        </w:rPr>
        <w:t>200</w:t>
      </w:r>
      <w:r>
        <w:rPr>
          <w:rFonts w:ascii="Arial" w:hAnsi="Arial" w:cs="Arial"/>
          <w:color w:val="000000"/>
          <w:sz w:val="18"/>
          <w:szCs w:val="18"/>
        </w:rPr>
        <w:t xml:space="preserve"> kW, baterija od 70 kWh do 75 kWh</w:t>
      </w:r>
    </w:p>
    <w:p w14:paraId="78FAAD81" w14:textId="77777777" w:rsidR="00F312EA" w:rsidRDefault="00000000">
      <w:pPr>
        <w:spacing w:before="225" w:after="225" w:line="240" w:lineRule="auto"/>
      </w:pPr>
      <w:r>
        <w:rPr>
          <w:rFonts w:ascii="Arial" w:hAnsi="Arial" w:cs="Arial"/>
          <w:color w:val="000000"/>
          <w:sz w:val="18"/>
          <w:szCs w:val="18"/>
        </w:rPr>
        <w:t>- Menjalnik: samodejni </w:t>
      </w:r>
    </w:p>
    <w:p w14:paraId="43DF2DEA" w14:textId="77777777" w:rsidR="00F312EA" w:rsidRDefault="00000000">
      <w:pPr>
        <w:spacing w:before="225" w:after="225" w:line="240" w:lineRule="auto"/>
      </w:pPr>
      <w:r>
        <w:rPr>
          <w:rFonts w:ascii="Arial" w:hAnsi="Arial" w:cs="Arial"/>
          <w:color w:val="000000"/>
          <w:sz w:val="18"/>
          <w:szCs w:val="18"/>
        </w:rPr>
        <w:t>- Avtonomija vozila (WLTP kombinirani doseg) vsaj 300 km</w:t>
      </w:r>
    </w:p>
    <w:p w14:paraId="3C375150" w14:textId="31995C01" w:rsidR="00F312EA" w:rsidRDefault="00000000">
      <w:pPr>
        <w:spacing w:before="225" w:after="225" w:line="240" w:lineRule="auto"/>
      </w:pPr>
      <w:r>
        <w:rPr>
          <w:rFonts w:ascii="Arial" w:hAnsi="Arial" w:cs="Arial"/>
          <w:color w:val="000000"/>
          <w:sz w:val="18"/>
          <w:szCs w:val="18"/>
        </w:rPr>
        <w:t>- Barva vozila: Bela (nekovinska barva karoserije - standardna)</w:t>
      </w:r>
    </w:p>
    <w:p w14:paraId="3137336B" w14:textId="77777777" w:rsidR="00F312EA" w:rsidRDefault="00000000">
      <w:pPr>
        <w:spacing w:before="225" w:after="225" w:line="240" w:lineRule="auto"/>
      </w:pPr>
      <w:r>
        <w:rPr>
          <w:rFonts w:ascii="Arial" w:hAnsi="Arial" w:cs="Arial"/>
          <w:color w:val="000000"/>
          <w:sz w:val="18"/>
          <w:szCs w:val="18"/>
        </w:rPr>
        <w:t>- lastniška baterija vozila (kupljena z vozilom)</w:t>
      </w:r>
    </w:p>
    <w:p w14:paraId="2DBC630B" w14:textId="5805456D" w:rsidR="00F312EA" w:rsidRDefault="00000000">
      <w:pPr>
        <w:spacing w:before="225" w:after="225" w:line="240" w:lineRule="auto"/>
      </w:pPr>
      <w:r>
        <w:rPr>
          <w:rFonts w:ascii="Arial" w:hAnsi="Arial" w:cs="Arial"/>
          <w:color w:val="000000"/>
          <w:sz w:val="18"/>
          <w:szCs w:val="18"/>
        </w:rPr>
        <w:t>- priložen polnilni kabel za polnjenje vozila</w:t>
      </w:r>
      <w:r w:rsidR="00192F27">
        <w:rPr>
          <w:rFonts w:ascii="Arial" w:hAnsi="Arial" w:cs="Arial"/>
          <w:color w:val="000000"/>
          <w:sz w:val="18"/>
          <w:szCs w:val="18"/>
        </w:rPr>
        <w:t xml:space="preserve"> (enofazno, dvofazno, trifazno), dolžina 5m</w:t>
      </w:r>
    </w:p>
    <w:p w14:paraId="2F30684D" w14:textId="77777777" w:rsidR="00F312EA" w:rsidRDefault="00000000">
      <w:pPr>
        <w:spacing w:before="225" w:after="225" w:line="240" w:lineRule="auto"/>
        <w:rPr>
          <w:rFonts w:ascii="Arial" w:hAnsi="Arial" w:cs="Arial"/>
          <w:color w:val="000000"/>
          <w:sz w:val="18"/>
          <w:szCs w:val="18"/>
        </w:rPr>
      </w:pPr>
      <w:r>
        <w:rPr>
          <w:rFonts w:ascii="Arial" w:hAnsi="Arial" w:cs="Arial"/>
          <w:color w:val="000000"/>
          <w:sz w:val="18"/>
          <w:szCs w:val="18"/>
        </w:rPr>
        <w:t>- klimatska naprava s samodejno regulacijo temperature</w:t>
      </w:r>
    </w:p>
    <w:p w14:paraId="2940FF06" w14:textId="1947A971" w:rsidR="00785553" w:rsidRDefault="00785553">
      <w:pPr>
        <w:spacing w:before="225" w:after="225" w:line="240" w:lineRule="auto"/>
        <w:rPr>
          <w:rFonts w:ascii="Arial" w:hAnsi="Arial" w:cs="Arial"/>
          <w:color w:val="000000"/>
          <w:sz w:val="18"/>
          <w:szCs w:val="18"/>
        </w:rPr>
      </w:pPr>
      <w:r>
        <w:rPr>
          <w:rFonts w:ascii="Arial" w:hAnsi="Arial" w:cs="Arial"/>
          <w:color w:val="000000"/>
          <w:sz w:val="18"/>
          <w:szCs w:val="18"/>
        </w:rPr>
        <w:t>- klimatska naprava za potniški del kabine</w:t>
      </w:r>
    </w:p>
    <w:p w14:paraId="4248C55C" w14:textId="64039BA0" w:rsidR="00785553" w:rsidRDefault="00785553">
      <w:pPr>
        <w:spacing w:before="225" w:after="225" w:line="240" w:lineRule="auto"/>
      </w:pPr>
      <w:r>
        <w:rPr>
          <w:rFonts w:ascii="Arial" w:hAnsi="Arial" w:cs="Arial"/>
          <w:color w:val="000000"/>
          <w:sz w:val="18"/>
          <w:szCs w:val="18"/>
        </w:rPr>
        <w:t>- Led žarometi</w:t>
      </w:r>
    </w:p>
    <w:p w14:paraId="6F1E1A80" w14:textId="635F8BC4" w:rsidR="00F312EA" w:rsidRDefault="00785553">
      <w:pPr>
        <w:spacing w:before="225" w:after="225" w:line="240" w:lineRule="auto"/>
        <w:rPr>
          <w:rFonts w:ascii="Arial" w:hAnsi="Arial" w:cs="Arial"/>
          <w:color w:val="000000"/>
          <w:sz w:val="18"/>
          <w:szCs w:val="18"/>
        </w:rPr>
      </w:pPr>
      <w:r>
        <w:rPr>
          <w:rFonts w:ascii="Arial" w:hAnsi="Arial" w:cs="Arial"/>
          <w:color w:val="000000"/>
          <w:sz w:val="18"/>
          <w:szCs w:val="18"/>
        </w:rPr>
        <w:t>- zračn</w:t>
      </w:r>
      <w:r w:rsidR="00192F27">
        <w:rPr>
          <w:rFonts w:ascii="Arial" w:hAnsi="Arial" w:cs="Arial"/>
          <w:color w:val="000000"/>
          <w:sz w:val="18"/>
          <w:szCs w:val="18"/>
        </w:rPr>
        <w:t>a</w:t>
      </w:r>
      <w:r>
        <w:rPr>
          <w:rFonts w:ascii="Arial" w:hAnsi="Arial" w:cs="Arial"/>
          <w:color w:val="000000"/>
          <w:sz w:val="18"/>
          <w:szCs w:val="18"/>
        </w:rPr>
        <w:t xml:space="preserve"> blazin</w:t>
      </w:r>
      <w:r w:rsidR="00192F27">
        <w:rPr>
          <w:rFonts w:ascii="Arial" w:hAnsi="Arial" w:cs="Arial"/>
          <w:color w:val="000000"/>
          <w:sz w:val="18"/>
          <w:szCs w:val="18"/>
        </w:rPr>
        <w:t>a</w:t>
      </w:r>
      <w:r>
        <w:rPr>
          <w:rFonts w:ascii="Arial" w:hAnsi="Arial" w:cs="Arial"/>
          <w:color w:val="000000"/>
          <w:sz w:val="18"/>
          <w:szCs w:val="18"/>
        </w:rPr>
        <w:t xml:space="preserve"> za voznika in </w:t>
      </w:r>
      <w:r w:rsidR="00192F27">
        <w:rPr>
          <w:rFonts w:ascii="Arial" w:hAnsi="Arial" w:cs="Arial"/>
          <w:color w:val="000000"/>
          <w:sz w:val="18"/>
          <w:szCs w:val="18"/>
        </w:rPr>
        <w:t>sovoznika</w:t>
      </w:r>
      <w:r>
        <w:rPr>
          <w:rFonts w:ascii="Arial" w:hAnsi="Arial" w:cs="Arial"/>
          <w:color w:val="000000"/>
          <w:sz w:val="18"/>
          <w:szCs w:val="18"/>
        </w:rPr>
        <w:t>, stranski zračni blazini, zračni zavesi</w:t>
      </w:r>
      <w:r w:rsidR="00192F27">
        <w:rPr>
          <w:rFonts w:ascii="Arial" w:hAnsi="Arial" w:cs="Arial"/>
          <w:color w:val="000000"/>
          <w:sz w:val="18"/>
          <w:szCs w:val="18"/>
        </w:rPr>
        <w:t xml:space="preserve">, </w:t>
      </w:r>
    </w:p>
    <w:p w14:paraId="073E38F8" w14:textId="4D0BCD12" w:rsidR="00192F27" w:rsidRDefault="00192F27">
      <w:pPr>
        <w:spacing w:before="225" w:after="225" w:line="240" w:lineRule="auto"/>
        <w:rPr>
          <w:rFonts w:ascii="Arial" w:hAnsi="Arial" w:cs="Arial"/>
          <w:color w:val="000000"/>
          <w:sz w:val="18"/>
          <w:szCs w:val="18"/>
        </w:rPr>
      </w:pPr>
      <w:r>
        <w:rPr>
          <w:rFonts w:ascii="Arial" w:hAnsi="Arial" w:cs="Arial"/>
          <w:color w:val="000000"/>
          <w:sz w:val="18"/>
          <w:szCs w:val="18"/>
        </w:rPr>
        <w:t>- gasilni aparat</w:t>
      </w:r>
    </w:p>
    <w:p w14:paraId="49A0106C" w14:textId="4A2879A3" w:rsidR="00785553" w:rsidRPr="00192F27" w:rsidRDefault="00785553">
      <w:pPr>
        <w:spacing w:before="225" w:after="225" w:line="240" w:lineRule="auto"/>
        <w:rPr>
          <w:rFonts w:ascii="Arial" w:hAnsi="Arial" w:cs="Arial"/>
          <w:sz w:val="18"/>
          <w:szCs w:val="18"/>
        </w:rPr>
      </w:pPr>
      <w:r w:rsidRPr="00192F27">
        <w:rPr>
          <w:rFonts w:ascii="Arial" w:hAnsi="Arial" w:cs="Arial"/>
          <w:sz w:val="18"/>
          <w:szCs w:val="18"/>
        </w:rPr>
        <w:t>- toplotna črpalka</w:t>
      </w:r>
    </w:p>
    <w:p w14:paraId="63174D0E" w14:textId="481F2889" w:rsidR="00785553" w:rsidRPr="00192F27" w:rsidRDefault="00785553">
      <w:pPr>
        <w:spacing w:before="225" w:after="225" w:line="240" w:lineRule="auto"/>
        <w:rPr>
          <w:rFonts w:ascii="Arial" w:hAnsi="Arial" w:cs="Arial"/>
          <w:sz w:val="18"/>
          <w:szCs w:val="18"/>
        </w:rPr>
      </w:pPr>
      <w:r w:rsidRPr="00192F27">
        <w:rPr>
          <w:rFonts w:ascii="Arial" w:hAnsi="Arial" w:cs="Arial"/>
          <w:sz w:val="18"/>
          <w:szCs w:val="18"/>
        </w:rPr>
        <w:t xml:space="preserve">- kamera za </w:t>
      </w:r>
      <w:r w:rsidR="00192F27" w:rsidRPr="00192F27">
        <w:rPr>
          <w:rFonts w:ascii="Arial" w:hAnsi="Arial" w:cs="Arial"/>
          <w:sz w:val="18"/>
          <w:szCs w:val="18"/>
        </w:rPr>
        <w:t xml:space="preserve">pomoč pri </w:t>
      </w:r>
      <w:r w:rsidRPr="00192F27">
        <w:rPr>
          <w:rFonts w:ascii="Arial" w:hAnsi="Arial" w:cs="Arial"/>
          <w:sz w:val="18"/>
          <w:szCs w:val="18"/>
        </w:rPr>
        <w:t>vzvratn</w:t>
      </w:r>
      <w:r w:rsidR="00192F27" w:rsidRPr="00192F27">
        <w:rPr>
          <w:rFonts w:ascii="Arial" w:hAnsi="Arial" w:cs="Arial"/>
          <w:sz w:val="18"/>
          <w:szCs w:val="18"/>
        </w:rPr>
        <w:t>i</w:t>
      </w:r>
      <w:r w:rsidRPr="00192F27">
        <w:rPr>
          <w:rFonts w:ascii="Arial" w:hAnsi="Arial" w:cs="Arial"/>
          <w:sz w:val="18"/>
          <w:szCs w:val="18"/>
        </w:rPr>
        <w:t xml:space="preserve"> vožnj</w:t>
      </w:r>
      <w:r w:rsidR="00192F27" w:rsidRPr="00192F27">
        <w:rPr>
          <w:rFonts w:ascii="Arial" w:hAnsi="Arial" w:cs="Arial"/>
          <w:sz w:val="18"/>
          <w:szCs w:val="18"/>
        </w:rPr>
        <w:t>i</w:t>
      </w:r>
      <w:r w:rsidRPr="00192F27">
        <w:rPr>
          <w:rFonts w:ascii="Arial" w:hAnsi="Arial" w:cs="Arial"/>
          <w:sz w:val="18"/>
          <w:szCs w:val="18"/>
        </w:rPr>
        <w:t xml:space="preserve"> </w:t>
      </w:r>
    </w:p>
    <w:p w14:paraId="52977235" w14:textId="144C30F5" w:rsidR="00785553" w:rsidRPr="00192F27" w:rsidRDefault="00785553">
      <w:pPr>
        <w:spacing w:before="225" w:after="225" w:line="240" w:lineRule="auto"/>
        <w:rPr>
          <w:rFonts w:ascii="Arial" w:hAnsi="Arial" w:cs="Arial"/>
          <w:sz w:val="18"/>
          <w:szCs w:val="18"/>
        </w:rPr>
      </w:pPr>
      <w:r w:rsidRPr="00192F27">
        <w:rPr>
          <w:rFonts w:ascii="Arial" w:hAnsi="Arial" w:cs="Arial"/>
          <w:sz w:val="18"/>
          <w:szCs w:val="18"/>
        </w:rPr>
        <w:t xml:space="preserve">- </w:t>
      </w:r>
      <w:r w:rsidR="00192F27" w:rsidRPr="00192F27">
        <w:rPr>
          <w:rFonts w:ascii="Arial" w:hAnsi="Arial" w:cs="Arial"/>
          <w:sz w:val="18"/>
          <w:szCs w:val="18"/>
        </w:rPr>
        <w:t>senzor za pomoč pri parkiranju spredaj in zadaj</w:t>
      </w:r>
    </w:p>
    <w:p w14:paraId="2FBDD81C" w14:textId="5B25E1C3" w:rsidR="00785553" w:rsidRPr="00192F27" w:rsidRDefault="00785553">
      <w:pPr>
        <w:spacing w:before="225" w:after="225" w:line="240" w:lineRule="auto"/>
        <w:rPr>
          <w:rFonts w:ascii="Arial" w:hAnsi="Arial" w:cs="Arial"/>
          <w:sz w:val="18"/>
          <w:szCs w:val="18"/>
        </w:rPr>
      </w:pPr>
      <w:r w:rsidRPr="00192F27">
        <w:rPr>
          <w:rFonts w:ascii="Arial" w:hAnsi="Arial" w:cs="Arial"/>
          <w:sz w:val="18"/>
          <w:szCs w:val="18"/>
        </w:rPr>
        <w:t xml:space="preserve">- ogrevano vetrobransko steklo </w:t>
      </w:r>
    </w:p>
    <w:tbl>
      <w:tblPr>
        <w:tblStyle w:val="NormalTablePHPDOCX"/>
        <w:tblW w:w="2500" w:type="pct"/>
        <w:tblInd w:w="108" w:type="dxa"/>
        <w:tblLook w:val="04A0" w:firstRow="1" w:lastRow="0" w:firstColumn="1" w:lastColumn="0" w:noHBand="0" w:noVBand="1"/>
      </w:tblPr>
      <w:tblGrid>
        <w:gridCol w:w="4529"/>
      </w:tblGrid>
      <w:tr w:rsidR="00F312EA" w14:paraId="1983F685"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70EB9A1B" w14:textId="2230CF07" w:rsidR="00F312EA" w:rsidRDefault="00000000">
            <w:r>
              <w:rPr>
                <w:rFonts w:ascii="Arial" w:hAnsi="Arial" w:cs="Arial"/>
                <w:b/>
                <w:bCs/>
                <w:color w:val="000000"/>
                <w:position w:val="-2"/>
                <w:sz w:val="18"/>
                <w:szCs w:val="18"/>
                <w:shd w:val="clear" w:color="auto" w:fill="FFFFFF"/>
              </w:rPr>
              <w:t>Opis predmeta/postavke 1: Nakup električnega kombi vozila</w:t>
            </w:r>
            <w:r w:rsidR="00955607">
              <w:rPr>
                <w:rFonts w:ascii="Arial" w:hAnsi="Arial" w:cs="Arial"/>
                <w:b/>
                <w:bCs/>
                <w:color w:val="000000"/>
                <w:position w:val="-2"/>
                <w:sz w:val="18"/>
                <w:szCs w:val="18"/>
                <w:shd w:val="clear" w:color="auto" w:fill="FFFFFF"/>
              </w:rPr>
              <w:t xml:space="preserve"> (kombinirano vozilo 8+1)</w:t>
            </w:r>
          </w:p>
        </w:tc>
      </w:tr>
    </w:tbl>
    <w:p w14:paraId="769517C4" w14:textId="77777777" w:rsidR="00F312EA" w:rsidRDefault="00000000">
      <w:pPr>
        <w:spacing w:after="0" w:line="240" w:lineRule="auto"/>
        <w:jc w:val="both"/>
      </w:pPr>
      <w:r>
        <w:rPr>
          <w:rFonts w:ascii="Arial" w:hAnsi="Arial" w:cs="Arial"/>
          <w:color w:val="000000"/>
          <w:sz w:val="18"/>
          <w:szCs w:val="18"/>
        </w:rPr>
        <w:t> </w:t>
      </w:r>
    </w:p>
    <w:tbl>
      <w:tblPr>
        <w:tblStyle w:val="NormalTablePHPDOCX"/>
        <w:tblW w:w="2500" w:type="pct"/>
        <w:tblInd w:w="108" w:type="dxa"/>
        <w:tblLook w:val="04A0" w:firstRow="1" w:lastRow="0" w:firstColumn="1" w:lastColumn="0" w:noHBand="0" w:noVBand="1"/>
      </w:tblPr>
      <w:tblGrid>
        <w:gridCol w:w="4529"/>
      </w:tblGrid>
      <w:tr w:rsidR="00F312EA" w14:paraId="19239F6D"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50BDB708" w14:textId="77777777" w:rsidR="00F312EA" w:rsidRDefault="00000000">
            <w:r>
              <w:rPr>
                <w:rFonts w:ascii="Arial" w:hAnsi="Arial" w:cs="Arial"/>
                <w:b/>
                <w:bCs/>
                <w:color w:val="000000"/>
                <w:position w:val="-2"/>
                <w:sz w:val="18"/>
                <w:szCs w:val="18"/>
                <w:shd w:val="clear" w:color="auto" w:fill="FFFFFF"/>
              </w:rPr>
              <w:t>Garancijska doba</w:t>
            </w:r>
          </w:p>
        </w:tc>
      </w:tr>
    </w:tbl>
    <w:p w14:paraId="06A7D332" w14:textId="45743DB7" w:rsidR="00F312EA" w:rsidRDefault="00000000">
      <w:pPr>
        <w:spacing w:before="225" w:after="225" w:line="240" w:lineRule="auto"/>
      </w:pPr>
      <w:r>
        <w:rPr>
          <w:rFonts w:ascii="Arial" w:hAnsi="Arial" w:cs="Arial"/>
          <w:color w:val="000000"/>
          <w:sz w:val="18"/>
          <w:szCs w:val="18"/>
        </w:rPr>
        <w:t xml:space="preserve">Garancija </w:t>
      </w:r>
      <w:r w:rsidR="00C16F58">
        <w:rPr>
          <w:rFonts w:ascii="Arial" w:hAnsi="Arial" w:cs="Arial"/>
          <w:color w:val="000000"/>
          <w:sz w:val="18"/>
          <w:szCs w:val="18"/>
        </w:rPr>
        <w:t xml:space="preserve">za vozilo </w:t>
      </w:r>
      <w:r>
        <w:rPr>
          <w:rFonts w:ascii="Arial" w:hAnsi="Arial" w:cs="Arial"/>
          <w:color w:val="000000"/>
          <w:sz w:val="18"/>
          <w:szCs w:val="18"/>
        </w:rPr>
        <w:t xml:space="preserve">oziroma jamstvo najmanj 5 let ali do vsaj prevoženih </w:t>
      </w:r>
      <w:r w:rsidR="00192F27">
        <w:rPr>
          <w:rFonts w:ascii="Arial" w:hAnsi="Arial" w:cs="Arial"/>
          <w:color w:val="000000"/>
          <w:sz w:val="18"/>
          <w:szCs w:val="18"/>
        </w:rPr>
        <w:t>2</w:t>
      </w:r>
      <w:r>
        <w:rPr>
          <w:rFonts w:ascii="Arial" w:hAnsi="Arial" w:cs="Arial"/>
          <w:color w:val="000000"/>
          <w:sz w:val="18"/>
          <w:szCs w:val="18"/>
        </w:rPr>
        <w:t>00.000 km, celotno vozilo.</w:t>
      </w:r>
    </w:p>
    <w:p w14:paraId="6F5DDA49" w14:textId="77777777" w:rsidR="00F312EA" w:rsidRDefault="00F312EA">
      <w:pPr>
        <w:sectPr w:rsidR="00F312EA" w:rsidSect="00D931BF">
          <w:pgSz w:w="11906" w:h="16838"/>
          <w:pgMar w:top="1418" w:right="1418" w:bottom="1418" w:left="1418" w:header="567" w:footer="680" w:gutter="0"/>
          <w:cols w:space="708"/>
          <w:docGrid w:linePitch="360"/>
        </w:sectPr>
      </w:pPr>
    </w:p>
    <w:p w14:paraId="7E8C1A67" w14:textId="77777777" w:rsidR="0053706A" w:rsidRPr="00A17BFF" w:rsidRDefault="00000000"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5FDDD33C" w14:textId="77777777" w:rsidR="0053706A" w:rsidRPr="00A17BFF" w:rsidRDefault="0053706A" w:rsidP="00827BFC">
      <w:pPr>
        <w:pStyle w:val="Paragraf"/>
        <w:rPr>
          <w:rFonts w:ascii="Arial" w:hAnsi="Arial" w:cs="Arial"/>
        </w:rPr>
      </w:pPr>
    </w:p>
    <w:p w14:paraId="5BFD7B56" w14:textId="77777777" w:rsidR="00F312EA" w:rsidRDefault="00000000">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26718A94" w14:textId="77777777" w:rsidR="00F312EA" w:rsidRDefault="00000000">
      <w:pPr>
        <w:spacing w:before="225" w:after="225" w:line="240" w:lineRule="auto"/>
        <w:jc w:val="both"/>
      </w:pPr>
      <w:r>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6CDE1EAA" w14:textId="77777777" w:rsidR="00F312EA" w:rsidRDefault="00000000">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204B43DD" w14:textId="77777777" w:rsidR="0053706A" w:rsidRPr="00A17BFF" w:rsidRDefault="0053706A"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F312EA" w14:paraId="259E3C2A" w14:textId="77777777" w:rsidTr="001A620B">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277428A" w14:textId="77777777" w:rsidR="00F312EA" w:rsidRDefault="00000000">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4406606" w14:textId="77777777" w:rsidR="00F312EA" w:rsidRDefault="00000000">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596CF5F" w14:textId="77777777" w:rsidR="00F312EA" w:rsidRDefault="00000000">
            <w:pPr>
              <w:jc w:val="center"/>
            </w:pPr>
            <w:r>
              <w:rPr>
                <w:rFonts w:ascii="Arial" w:hAnsi="Arial" w:cs="Arial"/>
                <w:b/>
                <w:bCs/>
                <w:color w:val="000000"/>
                <w:position w:val="-3"/>
                <w:sz w:val="20"/>
                <w:szCs w:val="20"/>
                <w:shd w:val="clear" w:color="auto" w:fill="AAAAAA"/>
              </w:rPr>
              <w:t>Opombe</w:t>
            </w:r>
          </w:p>
        </w:tc>
      </w:tr>
      <w:tr w:rsidR="00F312EA" w14:paraId="5DA1F5C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76EA21" w14:textId="77777777" w:rsidR="00F312EA" w:rsidRDefault="00000000">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00C9C7" w14:textId="77777777" w:rsidR="00F312EA" w:rsidRDefault="00000000">
            <w:r>
              <w:rPr>
                <w:rFonts w:ascii="Arial" w:hAnsi="Arial" w:cs="Arial"/>
                <w:color w:val="000000"/>
                <w:position w:val="-2"/>
                <w:sz w:val="18"/>
                <w:szCs w:val="18"/>
              </w:rPr>
              <w:t>Ponudba</w:t>
            </w:r>
          </w:p>
          <w:p w14:paraId="2449D6AC" w14:textId="77777777" w:rsidR="00F312EA" w:rsidRDefault="00F312E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BD563B" w14:textId="77777777" w:rsidR="00F312EA" w:rsidRDefault="00000000">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F312EA" w14:paraId="7A529DA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5F36DA" w14:textId="77777777" w:rsidR="00F312EA" w:rsidRDefault="00000000">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C81553" w14:textId="77777777" w:rsidR="00F312EA" w:rsidRDefault="00000000">
            <w:r>
              <w:rPr>
                <w:rFonts w:ascii="Arial" w:hAnsi="Arial" w:cs="Arial"/>
                <w:color w:val="000000"/>
                <w:position w:val="-2"/>
                <w:sz w:val="18"/>
                <w:szCs w:val="18"/>
              </w:rPr>
              <w:t>Krovna izjava</w:t>
            </w:r>
          </w:p>
          <w:p w14:paraId="4AE6D99C" w14:textId="77777777" w:rsidR="00F312EA" w:rsidRDefault="00F312E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3701F4" w14:textId="77777777" w:rsidR="00F312EA" w:rsidRDefault="00000000">
            <w:pPr>
              <w:spacing w:before="135" w:after="135"/>
              <w:jc w:val="both"/>
              <w:textAlignment w:val="center"/>
            </w:pPr>
            <w:r>
              <w:rPr>
                <w:rFonts w:ascii="Arial" w:hAnsi="Arial" w:cs="Arial"/>
                <w:color w:val="000000"/>
                <w:position w:val="-2"/>
                <w:sz w:val="18"/>
                <w:szCs w:val="18"/>
              </w:rPr>
              <w:t>Izpolnjen, podpisan in žigosan.</w:t>
            </w:r>
          </w:p>
        </w:tc>
      </w:tr>
      <w:tr w:rsidR="00F312EA" w14:paraId="3FA89D1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779385" w14:textId="77777777" w:rsidR="00F312EA" w:rsidRDefault="00000000">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632C75" w14:textId="77777777" w:rsidR="00F312EA" w:rsidRDefault="00000000">
            <w:r>
              <w:rPr>
                <w:rFonts w:ascii="Arial" w:hAnsi="Arial" w:cs="Arial"/>
                <w:color w:val="000000"/>
                <w:position w:val="-2"/>
                <w:sz w:val="18"/>
                <w:szCs w:val="18"/>
              </w:rPr>
              <w:t>Seznam članov organov in zastopnikov gospodarskega subjekta</w:t>
            </w:r>
          </w:p>
          <w:p w14:paraId="63AD67DB" w14:textId="77777777" w:rsidR="00F312EA" w:rsidRDefault="00F312E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763738" w14:textId="77777777" w:rsidR="00F312EA" w:rsidRDefault="00000000">
            <w:pPr>
              <w:spacing w:before="135" w:after="135"/>
              <w:jc w:val="both"/>
              <w:textAlignment w:val="center"/>
            </w:pPr>
            <w:r>
              <w:rPr>
                <w:rFonts w:ascii="Arial" w:hAnsi="Arial" w:cs="Arial"/>
                <w:color w:val="000000"/>
                <w:position w:val="-2"/>
                <w:sz w:val="18"/>
                <w:szCs w:val="18"/>
              </w:rPr>
              <w:t>Izpolnjen, podpisan in žigosan. </w:t>
            </w:r>
          </w:p>
          <w:p w14:paraId="68312014" w14:textId="77777777" w:rsidR="00F312EA" w:rsidRDefault="00000000">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F312EA" w14:paraId="1082CB2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18DCB6" w14:textId="49324FC8" w:rsidR="00F312EA" w:rsidRDefault="001A620B">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81639" w14:textId="77777777" w:rsidR="00F312EA" w:rsidRDefault="00000000">
            <w:r>
              <w:rPr>
                <w:rFonts w:ascii="Arial" w:hAnsi="Arial" w:cs="Arial"/>
                <w:color w:val="000000"/>
                <w:position w:val="-2"/>
                <w:sz w:val="18"/>
                <w:szCs w:val="18"/>
              </w:rPr>
              <w:t>Vzorec menične izjave za dobro izvedbo</w:t>
            </w:r>
          </w:p>
          <w:p w14:paraId="3ED955F5" w14:textId="77777777" w:rsidR="00F312EA" w:rsidRDefault="00F312E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C37C42" w14:textId="77777777" w:rsidR="00F312EA" w:rsidRDefault="00000000">
            <w:pPr>
              <w:spacing w:before="135" w:after="135"/>
              <w:jc w:val="both"/>
              <w:textAlignment w:val="center"/>
            </w:pPr>
            <w:r>
              <w:rPr>
                <w:rFonts w:ascii="Arial" w:hAnsi="Arial" w:cs="Arial"/>
                <w:color w:val="000000"/>
                <w:position w:val="-2"/>
                <w:sz w:val="18"/>
                <w:szCs w:val="18"/>
              </w:rPr>
              <w:t>Parafiran ali elektronsko podpisan.</w:t>
            </w:r>
          </w:p>
        </w:tc>
      </w:tr>
      <w:tr w:rsidR="00F312EA" w14:paraId="06E4FBD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B8E646" w14:textId="65538C49" w:rsidR="00F312EA" w:rsidRDefault="001A620B">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66C101" w14:textId="77777777" w:rsidR="00F312EA" w:rsidRDefault="00000000">
            <w:r>
              <w:rPr>
                <w:rFonts w:ascii="Arial" w:hAnsi="Arial" w:cs="Arial"/>
                <w:color w:val="000000"/>
                <w:position w:val="-2"/>
                <w:sz w:val="18"/>
                <w:szCs w:val="18"/>
              </w:rPr>
              <w:t>Izjava o lastniških deležih</w:t>
            </w:r>
          </w:p>
          <w:p w14:paraId="35071855" w14:textId="77777777" w:rsidR="00F312EA" w:rsidRDefault="00F312E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3D4DF7" w14:textId="77777777" w:rsidR="00F312EA" w:rsidRDefault="00000000">
            <w:pPr>
              <w:spacing w:before="135" w:after="135"/>
              <w:jc w:val="both"/>
              <w:textAlignment w:val="center"/>
            </w:pPr>
            <w:r>
              <w:rPr>
                <w:rFonts w:ascii="Arial" w:hAnsi="Arial" w:cs="Arial"/>
                <w:color w:val="000000"/>
                <w:position w:val="-2"/>
                <w:sz w:val="18"/>
                <w:szCs w:val="18"/>
              </w:rPr>
              <w:t>Izpolnjen, podpisan in žigosan</w:t>
            </w:r>
          </w:p>
        </w:tc>
      </w:tr>
      <w:tr w:rsidR="00F312EA" w14:paraId="448DB6A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9D1070" w14:textId="2F58FEEF" w:rsidR="00F312EA" w:rsidRDefault="001A620B">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8C632B" w14:textId="77777777" w:rsidR="00F312EA" w:rsidRDefault="00000000">
            <w:r>
              <w:rPr>
                <w:rFonts w:ascii="Arial" w:hAnsi="Arial" w:cs="Arial"/>
                <w:color w:val="000000"/>
                <w:position w:val="-2"/>
                <w:sz w:val="18"/>
                <w:szCs w:val="18"/>
              </w:rPr>
              <w:t>Specifikacija ponudbenega predračuna</w:t>
            </w:r>
          </w:p>
          <w:p w14:paraId="59C5313A" w14:textId="77777777" w:rsidR="00F312EA" w:rsidRDefault="00F312E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FE5848" w14:textId="1752AE6F" w:rsidR="00F312EA" w:rsidRDefault="00955607">
            <w:r>
              <w:rPr>
                <w:rFonts w:ascii="Arial" w:hAnsi="Arial" w:cs="Arial"/>
                <w:color w:val="000000"/>
                <w:position w:val="-2"/>
                <w:sz w:val="18"/>
                <w:szCs w:val="18"/>
              </w:rPr>
              <w:t>Izpolnjen, podpisan in žigosan</w:t>
            </w:r>
          </w:p>
        </w:tc>
      </w:tr>
      <w:tr w:rsidR="00F312EA" w14:paraId="4E2F660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A5A959" w14:textId="17477D80" w:rsidR="00F312EA" w:rsidRDefault="001A620B">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5E6C08" w14:textId="77777777" w:rsidR="00F312EA" w:rsidRDefault="00000000">
            <w:r>
              <w:rPr>
                <w:rFonts w:ascii="Arial" w:hAnsi="Arial" w:cs="Arial"/>
                <w:color w:val="000000"/>
                <w:position w:val="-2"/>
                <w:sz w:val="18"/>
                <w:szCs w:val="18"/>
              </w:rPr>
              <w:t>IZJAVA</w:t>
            </w:r>
          </w:p>
          <w:p w14:paraId="5A6371A8" w14:textId="77777777" w:rsidR="00F312EA" w:rsidRDefault="00F312E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0C1286" w14:textId="4A0EF671" w:rsidR="00F312EA" w:rsidRPr="00955607" w:rsidRDefault="00955607">
            <w:pPr>
              <w:rPr>
                <w:rFonts w:ascii="Arial" w:hAnsi="Arial" w:cs="Arial"/>
                <w:sz w:val="18"/>
                <w:szCs w:val="18"/>
              </w:rPr>
            </w:pPr>
            <w:r w:rsidRPr="00955607">
              <w:rPr>
                <w:rFonts w:ascii="Arial" w:hAnsi="Arial" w:cs="Arial"/>
                <w:sz w:val="18"/>
                <w:szCs w:val="18"/>
              </w:rPr>
              <w:t>Podpisana in žigosana</w:t>
            </w:r>
          </w:p>
        </w:tc>
      </w:tr>
      <w:tr w:rsidR="00F312EA" w14:paraId="708BA63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6957EF" w14:textId="77777777" w:rsidR="00F312EA" w:rsidRDefault="00000000">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5F334E" w14:textId="2CA6661A" w:rsidR="00F312EA" w:rsidRDefault="00000000">
            <w:r>
              <w:rPr>
                <w:rFonts w:ascii="Arial" w:hAnsi="Arial" w:cs="Arial"/>
                <w:color w:val="000000"/>
                <w:position w:val="-2"/>
                <w:sz w:val="18"/>
                <w:szCs w:val="18"/>
              </w:rPr>
              <w:t>Vzorec pogodbe: Pogodba o dobavi vozil</w:t>
            </w:r>
            <w:r w:rsidR="001A620B">
              <w:rPr>
                <w:rFonts w:ascii="Arial" w:hAnsi="Arial" w:cs="Arial"/>
                <w:color w:val="000000"/>
                <w:position w:val="-2"/>
                <w:sz w:val="18"/>
                <w:szCs w:val="18"/>
              </w:rPr>
              <w:t>a</w:t>
            </w:r>
            <w:r>
              <w:rPr>
                <w:rFonts w:ascii="Arial" w:hAnsi="Arial" w:cs="Arial"/>
                <w:color w:val="000000"/>
                <w:position w:val="-2"/>
                <w:sz w:val="18"/>
                <w:szCs w:val="18"/>
              </w:rPr>
              <w:t>.</w:t>
            </w:r>
          </w:p>
          <w:p w14:paraId="56401C1D" w14:textId="77777777" w:rsidR="00F312EA" w:rsidRDefault="00F312E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836A23" w14:textId="6107F8E2" w:rsidR="00F312EA" w:rsidRDefault="00000000">
            <w:pPr>
              <w:spacing w:before="135" w:after="135"/>
              <w:jc w:val="both"/>
              <w:textAlignment w:val="center"/>
            </w:pPr>
            <w:r>
              <w:rPr>
                <w:rFonts w:ascii="Arial" w:hAnsi="Arial" w:cs="Arial"/>
                <w:color w:val="000000"/>
                <w:position w:val="-2"/>
                <w:sz w:val="18"/>
                <w:szCs w:val="18"/>
              </w:rPr>
              <w:t>Podpisan</w:t>
            </w:r>
            <w:r w:rsidR="001A620B">
              <w:rPr>
                <w:rFonts w:ascii="Arial" w:hAnsi="Arial" w:cs="Arial"/>
                <w:color w:val="000000"/>
                <w:position w:val="-2"/>
                <w:sz w:val="18"/>
                <w:szCs w:val="18"/>
              </w:rPr>
              <w:t>a vsaka stran in žigosana na zadnji strani</w:t>
            </w:r>
            <w:r>
              <w:rPr>
                <w:rFonts w:ascii="Arial" w:hAnsi="Arial" w:cs="Arial"/>
                <w:color w:val="000000"/>
                <w:position w:val="-2"/>
                <w:sz w:val="18"/>
                <w:szCs w:val="18"/>
              </w:rPr>
              <w:t xml:space="preserve"> </w:t>
            </w:r>
          </w:p>
        </w:tc>
      </w:tr>
    </w:tbl>
    <w:p w14:paraId="38757729" w14:textId="77777777" w:rsidR="00F312EA" w:rsidRDefault="00F312EA">
      <w:pPr>
        <w:sectPr w:rsidR="00F312EA" w:rsidSect="00D931BF">
          <w:pgSz w:w="11906" w:h="16838"/>
          <w:pgMar w:top="1418" w:right="1418" w:bottom="1418" w:left="1418" w:header="567" w:footer="680" w:gutter="0"/>
          <w:cols w:space="708"/>
          <w:docGrid w:linePitch="360"/>
        </w:sectPr>
      </w:pPr>
    </w:p>
    <w:p w14:paraId="0D692342" w14:textId="77777777" w:rsidR="0053706A"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157A59C5" w14:textId="77777777" w:rsidR="0053706A" w:rsidRPr="00252358" w:rsidRDefault="0053706A" w:rsidP="00252358"/>
    <w:p w14:paraId="11D2964A" w14:textId="77777777" w:rsidR="0053706A"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56DC3F71" w14:textId="77777777" w:rsidR="0053706A" w:rsidRDefault="0053706A" w:rsidP="00EB2A75">
      <w:pPr>
        <w:spacing w:after="120"/>
        <w:rPr>
          <w:rFonts w:ascii="Arial" w:hAnsi="Arial" w:cs="Arial"/>
        </w:rPr>
      </w:pPr>
    </w:p>
    <w:p w14:paraId="5A7AB27B" w14:textId="7E120D47" w:rsidR="00F312EA" w:rsidRDefault="00000000">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Nakup električnega kombi vozila</w:t>
      </w:r>
      <w:r w:rsidR="00955607">
        <w:rPr>
          <w:rFonts w:ascii="Arial" w:hAnsi="Arial" w:cs="Arial"/>
          <w:b/>
          <w:bCs/>
          <w:color w:val="000000"/>
          <w:sz w:val="18"/>
          <w:szCs w:val="18"/>
        </w:rPr>
        <w:t xml:space="preserve"> (kombinirano vozilo 8+1)</w:t>
      </w:r>
      <w:r>
        <w:rPr>
          <w:rFonts w:ascii="Arial" w:hAnsi="Arial" w:cs="Arial"/>
          <w:color w:val="000000"/>
          <w:sz w:val="18"/>
          <w:szCs w:val="18"/>
        </w:rPr>
        <w:t xml:space="preserve"> « dajemo ponudbo, kot sledi:</w:t>
      </w:r>
    </w:p>
    <w:p w14:paraId="301E101F" w14:textId="77777777" w:rsidR="00F312EA" w:rsidRDefault="00000000">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F312EA" w14:paraId="6F6D684F"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5D3D45" w14:textId="77777777" w:rsidR="00F312EA" w:rsidRDefault="00000000">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0448E5" w14:textId="77777777" w:rsidR="00F312EA" w:rsidRDefault="00000000">
            <w:r>
              <w:rPr>
                <w:rFonts w:ascii="Arial" w:hAnsi="Arial" w:cs="Arial"/>
                <w:color w:val="000000"/>
                <w:position w:val="-2"/>
                <w:sz w:val="18"/>
                <w:szCs w:val="18"/>
              </w:rPr>
              <w:t> </w:t>
            </w:r>
          </w:p>
        </w:tc>
      </w:tr>
      <w:tr w:rsidR="00F312EA" w14:paraId="52B85E1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34786EC" w14:textId="77777777" w:rsidR="00F312EA" w:rsidRDefault="00000000">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0FFF0C" w14:textId="77777777" w:rsidR="00F312EA" w:rsidRDefault="00000000">
            <w:r>
              <w:rPr>
                <w:rFonts w:ascii="Arial" w:hAnsi="Arial" w:cs="Arial"/>
                <w:color w:val="000000"/>
                <w:position w:val="-2"/>
                <w:sz w:val="18"/>
                <w:szCs w:val="18"/>
              </w:rPr>
              <w:t> </w:t>
            </w:r>
          </w:p>
        </w:tc>
      </w:tr>
      <w:tr w:rsidR="00F312EA" w14:paraId="1AB7BDF4"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FEF745" w14:textId="77777777" w:rsidR="00F312EA" w:rsidRDefault="00000000">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60D428" w14:textId="77777777" w:rsidR="00F312EA" w:rsidRDefault="00000000">
            <w:r>
              <w:rPr>
                <w:rFonts w:ascii="Arial" w:hAnsi="Arial" w:cs="Arial"/>
                <w:color w:val="000000"/>
                <w:position w:val="-2"/>
                <w:sz w:val="18"/>
                <w:szCs w:val="18"/>
              </w:rPr>
              <w:t> </w:t>
            </w:r>
          </w:p>
        </w:tc>
      </w:tr>
      <w:tr w:rsidR="00F312EA" w14:paraId="5B348F22"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5FEEEB1" w14:textId="77777777" w:rsidR="00F312EA" w:rsidRDefault="00000000">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17C6DA" w14:textId="77777777" w:rsidR="00F312EA" w:rsidRDefault="00000000">
            <w:r>
              <w:rPr>
                <w:rFonts w:ascii="Arial" w:hAnsi="Arial" w:cs="Arial"/>
                <w:color w:val="000000"/>
                <w:position w:val="-2"/>
                <w:sz w:val="18"/>
                <w:szCs w:val="18"/>
              </w:rPr>
              <w:t> </w:t>
            </w:r>
          </w:p>
        </w:tc>
      </w:tr>
    </w:tbl>
    <w:p w14:paraId="0A63E199" w14:textId="77777777" w:rsidR="00F312EA" w:rsidRDefault="00000000">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34D260AE" w14:textId="77777777" w:rsidR="00F312EA" w:rsidRDefault="00000000">
      <w:pPr>
        <w:spacing w:before="225" w:after="225" w:line="240" w:lineRule="auto"/>
      </w:pPr>
      <w:r>
        <w:rPr>
          <w:rFonts w:ascii="Arial" w:hAnsi="Arial" w:cs="Arial"/>
          <w:color w:val="000000"/>
          <w:sz w:val="18"/>
          <w:szCs w:val="18"/>
        </w:rPr>
        <w:t>Ponudbo oddajamo (ustrezno označite):</w:t>
      </w:r>
    </w:p>
    <w:p w14:paraId="05D3D299" w14:textId="77777777" w:rsidR="00F312EA" w:rsidRDefault="00000000">
      <w:pPr>
        <w:spacing w:before="225" w:after="225" w:line="240" w:lineRule="auto"/>
      </w:pPr>
      <w:r>
        <w:fldChar w:fldCharType="begin">
          <w:ffData>
            <w:name w:val="cbox16a6888499950d"/>
            <w:enabled/>
            <w:calcOnExit w:val="0"/>
            <w:checkBox>
              <w:sizeAuto/>
              <w:default w:val="0"/>
            </w:checkBox>
          </w:ffData>
        </w:fldChar>
      </w:r>
      <w:bookmarkStart w:id="0" w:name="cbox16a6888499950d"/>
      <w:r>
        <w:instrText xml:space="preserve"> FORMCHECKBOX </w:instrText>
      </w:r>
      <w:r>
        <w:fldChar w:fldCharType="separate"/>
      </w:r>
      <w:r>
        <w:fldChar w:fldCharType="end"/>
      </w:r>
      <w:bookmarkEnd w:id="0"/>
      <w:r>
        <w:rPr>
          <w:rFonts w:ascii="Arial" w:hAnsi="Arial" w:cs="Arial"/>
          <w:color w:val="000000"/>
          <w:sz w:val="18"/>
          <w:szCs w:val="18"/>
        </w:rPr>
        <w:t> samostojno</w:t>
      </w:r>
    </w:p>
    <w:p w14:paraId="2A42F3D3" w14:textId="77777777" w:rsidR="00F312EA" w:rsidRDefault="00000000">
      <w:pPr>
        <w:spacing w:before="225" w:after="225" w:line="240" w:lineRule="auto"/>
      </w:pPr>
      <w:r>
        <w:fldChar w:fldCharType="begin">
          <w:ffData>
            <w:name w:val="cbox16a6888499979d"/>
            <w:enabled/>
            <w:calcOnExit w:val="0"/>
            <w:checkBox>
              <w:sizeAuto/>
              <w:default w:val="0"/>
            </w:checkBox>
          </w:ffData>
        </w:fldChar>
      </w:r>
      <w:bookmarkStart w:id="1" w:name="cbox16a6888499979d"/>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6590C0FD" w14:textId="77777777" w:rsidR="00F312EA" w:rsidRDefault="00000000">
      <w:pPr>
        <w:spacing w:before="225" w:after="225" w:line="240" w:lineRule="auto"/>
      </w:pPr>
      <w:r>
        <w:fldChar w:fldCharType="begin">
          <w:ffData>
            <w:name w:val="cbox16a68884999a2c"/>
            <w:enabled/>
            <w:calcOnExit w:val="0"/>
            <w:checkBox>
              <w:sizeAuto/>
              <w:default w:val="0"/>
            </w:checkBox>
          </w:ffData>
        </w:fldChar>
      </w:r>
      <w:bookmarkStart w:id="2" w:name="cbox16a68884999a2c"/>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7D4893DB" w14:textId="77777777" w:rsidR="00F312EA" w:rsidRDefault="00000000">
      <w:pPr>
        <w:spacing w:before="225" w:after="225" w:line="240" w:lineRule="auto"/>
      </w:pPr>
      <w:r>
        <w:fldChar w:fldCharType="begin">
          <w:ffData>
            <w:name w:val="cbox16a68884999cab"/>
            <w:enabled/>
            <w:calcOnExit w:val="0"/>
            <w:checkBox>
              <w:sizeAuto/>
              <w:default w:val="0"/>
            </w:checkBox>
          </w:ffData>
        </w:fldChar>
      </w:r>
      <w:bookmarkStart w:id="3" w:name="cbox16a68884999cab"/>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645D329D" w14:textId="77777777" w:rsidR="00F312EA" w:rsidRDefault="00000000">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2717"/>
        <w:gridCol w:w="2265"/>
        <w:gridCol w:w="1877"/>
        <w:gridCol w:w="607"/>
        <w:gridCol w:w="1592"/>
      </w:tblGrid>
      <w:tr w:rsidR="00F312EA" w14:paraId="74217945" w14:textId="77777777">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66BAD30" w14:textId="17707E9C" w:rsidR="00F312EA" w:rsidRDefault="00000000">
            <w:pPr>
              <w:jc w:val="center"/>
            </w:pPr>
            <w:r>
              <w:rPr>
                <w:rFonts w:ascii="Arial" w:hAnsi="Arial" w:cs="Arial"/>
                <w:b/>
                <w:bCs/>
                <w:color w:val="000000"/>
                <w:position w:val="-2"/>
                <w:sz w:val="18"/>
                <w:szCs w:val="18"/>
                <w:shd w:val="clear" w:color="auto" w:fill="D1D1D1"/>
              </w:rPr>
              <w:t>Postavka</w:t>
            </w:r>
            <w:r w:rsidR="00C16F58">
              <w:rPr>
                <w:rFonts w:ascii="Arial" w:hAnsi="Arial" w:cs="Arial"/>
                <w:b/>
                <w:bCs/>
                <w:color w:val="000000"/>
                <w:position w:val="-2"/>
                <w:sz w:val="18"/>
                <w:szCs w:val="18"/>
                <w:shd w:val="clear" w:color="auto" w:fill="D1D1D1"/>
              </w:rPr>
              <w:t xml:space="preserve"> </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BE009D1" w14:textId="77777777" w:rsidR="00F312EA" w:rsidRDefault="00000000">
            <w:pPr>
              <w:jc w:val="center"/>
            </w:pPr>
            <w:r>
              <w:rPr>
                <w:rFonts w:ascii="Arial"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CE568AC" w14:textId="77777777" w:rsidR="00F312EA" w:rsidRDefault="00000000">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7ED6ED8" w14:textId="77777777" w:rsidR="00F312EA" w:rsidRDefault="00000000">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AC21EB9" w14:textId="77777777" w:rsidR="00F312EA" w:rsidRDefault="00000000">
            <w:pPr>
              <w:jc w:val="center"/>
            </w:pPr>
            <w:r>
              <w:rPr>
                <w:rFonts w:ascii="Arial" w:hAnsi="Arial" w:cs="Arial"/>
                <w:b/>
                <w:bCs/>
                <w:color w:val="000000"/>
                <w:position w:val="-2"/>
                <w:sz w:val="18"/>
                <w:szCs w:val="18"/>
                <w:shd w:val="clear" w:color="auto" w:fill="D1D1D1"/>
              </w:rPr>
              <w:t>Vrednost z DDV</w:t>
            </w:r>
          </w:p>
        </w:tc>
      </w:tr>
      <w:tr w:rsidR="00F312EA" w14:paraId="208CB241"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3632A5" w14:textId="16F49AFC" w:rsidR="00F312EA" w:rsidRDefault="00000000">
            <w:pPr>
              <w:jc w:val="right"/>
            </w:pPr>
            <w:r>
              <w:rPr>
                <w:rFonts w:ascii="Arial" w:hAnsi="Arial" w:cs="Arial"/>
                <w:color w:val="000000"/>
                <w:position w:val="-2"/>
                <w:sz w:val="18"/>
                <w:szCs w:val="18"/>
              </w:rPr>
              <w:t>Nakup električnega kombi vozila</w:t>
            </w:r>
            <w:r w:rsidR="00955607">
              <w:rPr>
                <w:rFonts w:ascii="Arial" w:hAnsi="Arial" w:cs="Arial"/>
                <w:color w:val="000000"/>
                <w:position w:val="-2"/>
                <w:sz w:val="18"/>
                <w:szCs w:val="18"/>
              </w:rPr>
              <w:t xml:space="preserve"> (kombinirano vozilo 8+1)</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41B10C" w14:textId="04F20057" w:rsidR="00F312EA" w:rsidRDefault="00C16F58">
            <w:r>
              <w:rPr>
                <w:rFonts w:ascii="Arial" w:hAnsi="Arial" w:cs="Arial"/>
                <w:color w:val="000000"/>
                <w:position w:val="-2"/>
                <w:sz w:val="18"/>
                <w:szCs w:val="18"/>
              </w:rPr>
              <w:t>V skladu s specifikacijo ponudbenega predračuna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31C951" w14:textId="77777777" w:rsidR="00F312EA"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04E57E" w14:textId="77777777" w:rsidR="00F312EA"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E4EE0A" w14:textId="77777777" w:rsidR="00F312EA" w:rsidRDefault="00000000">
            <w:r>
              <w:rPr>
                <w:rFonts w:ascii="Arial" w:hAnsi="Arial" w:cs="Arial"/>
                <w:color w:val="000000"/>
                <w:position w:val="-2"/>
                <w:sz w:val="18"/>
                <w:szCs w:val="18"/>
              </w:rPr>
              <w:t> </w:t>
            </w:r>
          </w:p>
        </w:tc>
      </w:tr>
      <w:tr w:rsidR="00F312EA" w14:paraId="79D8571E" w14:textId="7777777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9F1911" w14:textId="77777777" w:rsidR="00F312EA" w:rsidRDefault="00000000">
            <w:pPr>
              <w:jc w:val="right"/>
            </w:pPr>
            <w:r>
              <w:rPr>
                <w:rFonts w:ascii="Arial" w:hAnsi="Arial" w:cs="Arial"/>
                <w:b/>
                <w:bCs/>
                <w:color w:val="000000"/>
                <w:position w:val="-2"/>
                <w:sz w:val="18"/>
                <w:szCs w:val="18"/>
                <w:shd w:val="clear" w:color="auto" w:fill="CCCCCC"/>
              </w:rPr>
              <w:t>Skupaj</w:t>
            </w:r>
          </w:p>
        </w:tc>
        <w:tc>
          <w:tcPr>
            <w:tcW w:w="125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2917686" w14:textId="77777777" w:rsidR="00F312EA" w:rsidRDefault="00000000">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7CA1E3" w14:textId="77777777" w:rsidR="00F312EA" w:rsidRDefault="00000000">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55B4594" w14:textId="77777777" w:rsidR="00F312EA" w:rsidRDefault="00000000">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890D84" w14:textId="77777777" w:rsidR="00F312EA" w:rsidRDefault="00000000">
            <w:r>
              <w:rPr>
                <w:rFonts w:ascii="Arial" w:hAnsi="Arial" w:cs="Arial"/>
                <w:color w:val="000000"/>
                <w:position w:val="-2"/>
                <w:sz w:val="18"/>
                <w:szCs w:val="18"/>
                <w:shd w:val="clear" w:color="auto" w:fill="CCCCCC"/>
              </w:rPr>
              <w:t> </w:t>
            </w:r>
          </w:p>
        </w:tc>
      </w:tr>
    </w:tbl>
    <w:p w14:paraId="7B9315C0" w14:textId="77777777" w:rsidR="00F312EA" w:rsidRDefault="00000000">
      <w:pPr>
        <w:spacing w:before="225" w:after="225" w:line="240" w:lineRule="auto"/>
      </w:pPr>
      <w:r>
        <w:rPr>
          <w:rFonts w:ascii="Arial" w:hAnsi="Arial" w:cs="Arial"/>
          <w:color w:val="000000"/>
          <w:sz w:val="18"/>
          <w:szCs w:val="18"/>
        </w:rPr>
        <w:t>Zavezujemo se, da bomo vsa dela izvršili skladno z zahtevami naročnika, najkasneje v roku določenem v razpisni dokumentaciji.  </w:t>
      </w:r>
    </w:p>
    <w:p w14:paraId="54B670B1" w14:textId="77777777" w:rsidR="00F312EA" w:rsidRDefault="00000000">
      <w:pPr>
        <w:spacing w:before="225" w:after="225" w:line="240" w:lineRule="auto"/>
      </w:pPr>
      <w:r>
        <w:rPr>
          <w:rFonts w:ascii="Arial" w:hAnsi="Arial" w:cs="Arial"/>
          <w:b/>
          <w:bCs/>
          <w:color w:val="000000"/>
          <w:sz w:val="18"/>
          <w:szCs w:val="18"/>
        </w:rPr>
        <w:t>III. Rok veljavnosti ponudb</w:t>
      </w:r>
      <w:r>
        <w:rPr>
          <w:rFonts w:ascii="Arial" w:hAnsi="Arial" w:cs="Arial"/>
          <w:color w:val="000000"/>
          <w:sz w:val="18"/>
          <w:szCs w:val="18"/>
        </w:rPr>
        <w:t>e Ponudba velja najmanj 60 dni od roka za predložitev ponudb.</w:t>
      </w:r>
    </w:p>
    <w:p w14:paraId="760E1F92" w14:textId="77777777" w:rsidR="00F312EA" w:rsidRDefault="0000000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16DE2C1D" w14:textId="77777777" w:rsidR="00F312EA" w:rsidRDefault="00000000">
      <w:pPr>
        <w:spacing w:before="225" w:after="225" w:line="240" w:lineRule="auto"/>
        <w:jc w:val="both"/>
      </w:pPr>
      <w:r>
        <w:rPr>
          <w:rFonts w:ascii="Arial" w:hAnsi="Arial" w:cs="Arial"/>
          <w:color w:val="000000"/>
          <w:sz w:val="18"/>
          <w:szCs w:val="18"/>
        </w:rPr>
        <w:lastRenderedPageBreak/>
        <w:t>  </w:t>
      </w:r>
      <w:r>
        <w:rPr>
          <w:rFonts w:ascii="Arial" w:hAnsi="Arial" w:cs="Arial"/>
          <w:b/>
          <w:bCs/>
          <w:color w:val="000000"/>
          <w:sz w:val="18"/>
          <w:szCs w:val="18"/>
        </w:rPr>
        <w:t>IV. Podatki o plačilu </w:t>
      </w:r>
    </w:p>
    <w:p w14:paraId="644F029D" w14:textId="40EA7E27" w:rsidR="00F312EA" w:rsidRDefault="00000000">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30 dni od datuma prejema računa. Če naročnik izpodbija del zneska, je dolžan plačati nesporni del zneska. Roki plačil podizvajalcem so enaki kot za izvajalca.</w:t>
      </w:r>
    </w:p>
    <w:p w14:paraId="763B4619" w14:textId="507515C0" w:rsidR="00F312EA" w:rsidRDefault="00000000">
      <w:pPr>
        <w:spacing w:before="225" w:after="225" w:line="240" w:lineRule="auto"/>
        <w:jc w:val="both"/>
      </w:pPr>
      <w:r>
        <w:rPr>
          <w:rFonts w:ascii="Arial" w:hAnsi="Arial" w:cs="Arial"/>
          <w:color w:val="000000"/>
          <w:sz w:val="18"/>
          <w:szCs w:val="18"/>
        </w:rPr>
        <w:t xml:space="preserve">Izvajalec izstavi račun v elektronski obliki (eRačun) preko spletnega portala UJPnet.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5AFD2D0F" w14:textId="77777777" w:rsidR="00F312EA" w:rsidRDefault="00000000">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3DB67B94" w14:textId="77777777" w:rsidR="00F312EA" w:rsidRDefault="00000000">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p w14:paraId="1CAFC285" w14:textId="77777777" w:rsidR="00F312EA" w:rsidRDefault="00000000">
      <w:pPr>
        <w:spacing w:before="225" w:after="225" w:line="240" w:lineRule="auto"/>
        <w:jc w:val="both"/>
      </w:pPr>
      <w:r>
        <w:rPr>
          <w:rFonts w:ascii="Arial" w:hAnsi="Arial" w:cs="Arial"/>
          <w:color w:val="000000"/>
          <w:sz w:val="18"/>
          <w:szCs w:val="18"/>
        </w:rPr>
        <w:t> </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F312EA" w14:paraId="7E6BB4D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C6356C" w14:textId="77777777" w:rsidR="00F312EA" w:rsidRDefault="00000000">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FC2030" w14:textId="77777777" w:rsidR="00F312EA" w:rsidRDefault="00000000">
            <w:r>
              <w:rPr>
                <w:rFonts w:ascii="Arial" w:hAnsi="Arial" w:cs="Arial"/>
                <w:color w:val="000000"/>
                <w:position w:val="-2"/>
                <w:sz w:val="18"/>
                <w:szCs w:val="18"/>
              </w:rPr>
              <w:t> </w:t>
            </w:r>
          </w:p>
        </w:tc>
      </w:tr>
      <w:tr w:rsidR="00F312EA" w14:paraId="11C9E5A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0683EA" w14:textId="77777777" w:rsidR="00F312EA" w:rsidRDefault="00000000">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FF64C6" w14:textId="77777777" w:rsidR="00F312EA" w:rsidRDefault="00000000">
            <w:r>
              <w:rPr>
                <w:rFonts w:ascii="Arial" w:hAnsi="Arial" w:cs="Arial"/>
                <w:color w:val="000000"/>
                <w:position w:val="-2"/>
                <w:sz w:val="18"/>
                <w:szCs w:val="18"/>
              </w:rPr>
              <w:t> </w:t>
            </w:r>
          </w:p>
        </w:tc>
      </w:tr>
      <w:tr w:rsidR="00F312EA" w14:paraId="270534B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97D37AE" w14:textId="77777777" w:rsidR="00F312EA" w:rsidRDefault="00000000">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CDBE2B" w14:textId="77777777" w:rsidR="00F312EA" w:rsidRDefault="00000000">
            <w:r>
              <w:rPr>
                <w:rFonts w:ascii="Arial" w:hAnsi="Arial" w:cs="Arial"/>
                <w:color w:val="000000"/>
                <w:position w:val="-2"/>
                <w:sz w:val="18"/>
                <w:szCs w:val="18"/>
              </w:rPr>
              <w:t> </w:t>
            </w:r>
          </w:p>
        </w:tc>
      </w:tr>
      <w:tr w:rsidR="00F312EA" w14:paraId="7AB5B50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DC31F34" w14:textId="77777777" w:rsidR="00F312EA" w:rsidRDefault="00000000">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90CA83" w14:textId="77777777" w:rsidR="00F312EA" w:rsidRDefault="00000000">
            <w:r>
              <w:rPr>
                <w:rFonts w:ascii="Arial" w:hAnsi="Arial" w:cs="Arial"/>
                <w:color w:val="000000"/>
                <w:position w:val="-2"/>
                <w:sz w:val="18"/>
                <w:szCs w:val="18"/>
              </w:rPr>
              <w:t> </w:t>
            </w:r>
          </w:p>
        </w:tc>
      </w:tr>
      <w:tr w:rsidR="00F312EA" w14:paraId="08B8815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EF3C57" w14:textId="77777777" w:rsidR="00F312EA" w:rsidRDefault="00000000">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EAAB40" w14:textId="77777777" w:rsidR="00F312EA" w:rsidRDefault="00000000">
            <w:r>
              <w:rPr>
                <w:rFonts w:ascii="Arial" w:hAnsi="Arial" w:cs="Arial"/>
                <w:color w:val="000000"/>
                <w:position w:val="-2"/>
                <w:sz w:val="18"/>
                <w:szCs w:val="18"/>
              </w:rPr>
              <w:t> </w:t>
            </w:r>
          </w:p>
        </w:tc>
      </w:tr>
      <w:tr w:rsidR="00F312EA" w14:paraId="7F954C1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464D82" w14:textId="77777777" w:rsidR="00F312EA" w:rsidRDefault="00000000">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182D7A" w14:textId="77777777" w:rsidR="00F312EA" w:rsidRDefault="00000000">
            <w:r>
              <w:rPr>
                <w:rFonts w:ascii="Arial" w:hAnsi="Arial" w:cs="Arial"/>
                <w:color w:val="000000"/>
                <w:position w:val="-2"/>
                <w:sz w:val="18"/>
                <w:szCs w:val="18"/>
              </w:rPr>
              <w:t> </w:t>
            </w:r>
          </w:p>
        </w:tc>
      </w:tr>
      <w:tr w:rsidR="00F312EA" w14:paraId="73ECABC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9576C9" w14:textId="77777777" w:rsidR="00F312EA" w:rsidRDefault="00000000">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FAC1E2" w14:textId="77777777" w:rsidR="00F312EA" w:rsidRDefault="00000000">
            <w:r>
              <w:rPr>
                <w:rFonts w:ascii="Arial" w:hAnsi="Arial" w:cs="Arial"/>
                <w:color w:val="000000"/>
                <w:position w:val="-2"/>
                <w:sz w:val="18"/>
                <w:szCs w:val="18"/>
              </w:rPr>
              <w:t> </w:t>
            </w:r>
          </w:p>
        </w:tc>
      </w:tr>
      <w:tr w:rsidR="00F312EA" w14:paraId="5C278CD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87DA39" w14:textId="77777777" w:rsidR="00F312EA" w:rsidRDefault="00000000">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CB9532" w14:textId="77777777" w:rsidR="00F312EA" w:rsidRDefault="00000000">
            <w:r>
              <w:rPr>
                <w:rFonts w:ascii="Arial" w:hAnsi="Arial" w:cs="Arial"/>
                <w:color w:val="000000"/>
                <w:position w:val="-2"/>
                <w:sz w:val="18"/>
                <w:szCs w:val="18"/>
              </w:rPr>
              <w:t> </w:t>
            </w:r>
          </w:p>
        </w:tc>
      </w:tr>
      <w:tr w:rsidR="00F312EA" w14:paraId="2B4D668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453AAC3" w14:textId="77777777" w:rsidR="00F312EA" w:rsidRDefault="00000000">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CAE8AF" w14:textId="77777777" w:rsidR="00F312EA" w:rsidRDefault="00000000">
            <w:r>
              <w:rPr>
                <w:rFonts w:ascii="Arial" w:hAnsi="Arial" w:cs="Arial"/>
                <w:color w:val="000000"/>
                <w:position w:val="-2"/>
                <w:sz w:val="18"/>
                <w:szCs w:val="18"/>
              </w:rPr>
              <w:t> </w:t>
            </w:r>
          </w:p>
        </w:tc>
      </w:tr>
      <w:tr w:rsidR="00F312EA" w14:paraId="569732A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362300A" w14:textId="77777777" w:rsidR="00F312EA" w:rsidRDefault="00000000">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D9CCEA" w14:textId="77777777" w:rsidR="00F312EA" w:rsidRDefault="00000000">
            <w:r>
              <w:rPr>
                <w:rFonts w:ascii="Arial" w:hAnsi="Arial" w:cs="Arial"/>
                <w:color w:val="000000"/>
                <w:position w:val="-2"/>
                <w:sz w:val="18"/>
                <w:szCs w:val="18"/>
              </w:rPr>
              <w:t> </w:t>
            </w:r>
          </w:p>
        </w:tc>
      </w:tr>
    </w:tbl>
    <w:p w14:paraId="018018DA" w14:textId="77777777" w:rsidR="00F312EA" w:rsidRDefault="00F312EA"/>
    <w:tbl>
      <w:tblPr>
        <w:tblStyle w:val="NormalTablePHPDOCX"/>
        <w:tblW w:w="8745" w:type="dxa"/>
        <w:tblInd w:w="108" w:type="dxa"/>
        <w:tblLook w:val="04A0" w:firstRow="1" w:lastRow="0" w:firstColumn="1" w:lastColumn="0" w:noHBand="0" w:noVBand="1"/>
      </w:tblPr>
      <w:tblGrid>
        <w:gridCol w:w="4080"/>
        <w:gridCol w:w="4665"/>
      </w:tblGrid>
      <w:tr w:rsidR="00F312EA" w14:paraId="5EB82C75" w14:textId="77777777">
        <w:tc>
          <w:tcPr>
            <w:tcW w:w="4080" w:type="dxa"/>
            <w:gridSpan w:val="2"/>
            <w:tcMar>
              <w:top w:w="75" w:type="dxa"/>
              <w:bottom w:w="75" w:type="dxa"/>
            </w:tcMar>
            <w:vAlign w:val="center"/>
          </w:tcPr>
          <w:p w14:paraId="2A461C4B" w14:textId="77777777" w:rsidR="00F312EA" w:rsidRDefault="00000000">
            <w:pPr>
              <w:spacing w:before="135" w:after="135"/>
              <w:textAlignment w:val="center"/>
            </w:pPr>
            <w:r>
              <w:rPr>
                <w:rFonts w:ascii="Arial" w:hAnsi="Arial" w:cs="Arial"/>
                <w:color w:val="000000"/>
                <w:position w:val="-2"/>
                <w:sz w:val="18"/>
                <w:szCs w:val="18"/>
              </w:rPr>
              <w:t> </w:t>
            </w:r>
          </w:p>
        </w:tc>
      </w:tr>
      <w:tr w:rsidR="00F312EA" w14:paraId="32822C14" w14:textId="77777777">
        <w:tc>
          <w:tcPr>
            <w:tcW w:w="4080" w:type="dxa"/>
            <w:tcMar>
              <w:top w:w="75" w:type="dxa"/>
              <w:bottom w:w="75" w:type="dxa"/>
            </w:tcMar>
            <w:vAlign w:val="center"/>
          </w:tcPr>
          <w:p w14:paraId="5A8E6738" w14:textId="77777777" w:rsidR="00F312EA"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241AC848" w14:textId="77777777" w:rsidR="00F312EA" w:rsidRDefault="00000000">
            <w:pPr>
              <w:jc w:val="center"/>
            </w:pPr>
            <w:r>
              <w:rPr>
                <w:rFonts w:ascii="Arial" w:hAnsi="Arial" w:cs="Arial"/>
                <w:color w:val="000000"/>
                <w:position w:val="-2"/>
                <w:sz w:val="18"/>
                <w:szCs w:val="18"/>
              </w:rPr>
              <w:t>Ime in priimek: _____________________</w:t>
            </w:r>
          </w:p>
        </w:tc>
      </w:tr>
      <w:tr w:rsidR="00F312EA" w14:paraId="29018FB1" w14:textId="77777777">
        <w:tc>
          <w:tcPr>
            <w:tcW w:w="4080" w:type="dxa"/>
            <w:tcMar>
              <w:top w:w="75" w:type="dxa"/>
              <w:bottom w:w="75" w:type="dxa"/>
            </w:tcMar>
            <w:vAlign w:val="center"/>
          </w:tcPr>
          <w:p w14:paraId="46E1BE67" w14:textId="77777777" w:rsidR="00F312EA" w:rsidRDefault="00000000">
            <w:r>
              <w:rPr>
                <w:rFonts w:ascii="Arial" w:hAnsi="Arial" w:cs="Arial"/>
                <w:color w:val="000000"/>
                <w:position w:val="-2"/>
                <w:sz w:val="18"/>
                <w:szCs w:val="18"/>
              </w:rPr>
              <w:t> </w:t>
            </w:r>
          </w:p>
        </w:tc>
        <w:tc>
          <w:tcPr>
            <w:tcW w:w="0" w:type="auto"/>
            <w:tcMar>
              <w:top w:w="75" w:type="dxa"/>
              <w:bottom w:w="75" w:type="dxa"/>
            </w:tcMar>
            <w:vAlign w:val="center"/>
          </w:tcPr>
          <w:p w14:paraId="5D5245AA" w14:textId="77777777" w:rsidR="00F312EA" w:rsidRDefault="00F312EA"/>
          <w:p w14:paraId="38477934" w14:textId="77777777" w:rsidR="00F312EA" w:rsidRDefault="00000000">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3BF23DF0" w14:textId="77777777" w:rsidR="00F312EA" w:rsidRDefault="00F312EA">
      <w:pPr>
        <w:sectPr w:rsidR="00F312EA" w:rsidSect="006E7A2B">
          <w:footerReference w:type="default" r:id="rId10"/>
          <w:pgSz w:w="11906" w:h="16838"/>
          <w:pgMar w:top="1418" w:right="1418" w:bottom="1418" w:left="1418" w:header="567" w:footer="596" w:gutter="0"/>
          <w:cols w:space="708"/>
          <w:docGrid w:linePitch="360"/>
        </w:sectPr>
      </w:pPr>
    </w:p>
    <w:p w14:paraId="573EE259" w14:textId="77777777" w:rsidR="0053706A"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227E5915" w14:textId="77777777" w:rsidR="0053706A" w:rsidRPr="00252358" w:rsidRDefault="0053706A" w:rsidP="00252358"/>
    <w:p w14:paraId="642C51EB" w14:textId="77777777" w:rsidR="0053706A"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134F95AA" w14:textId="77777777" w:rsidR="0053706A" w:rsidRDefault="0053706A" w:rsidP="00EB2A75">
      <w:pPr>
        <w:spacing w:after="120"/>
        <w:rPr>
          <w:rFonts w:ascii="Arial" w:hAnsi="Arial" w:cs="Arial"/>
        </w:rPr>
      </w:pPr>
    </w:p>
    <w:p w14:paraId="6F2D66CF" w14:textId="2CE851B3" w:rsidR="00F312EA" w:rsidRDefault="00000000">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Nakup električnega kombi vozila</w:t>
      </w:r>
      <w:r>
        <w:rPr>
          <w:rFonts w:ascii="Arial" w:hAnsi="Arial" w:cs="Arial"/>
          <w:color w:val="000000"/>
          <w:sz w:val="18"/>
          <w:szCs w:val="18"/>
        </w:rPr>
        <w:t xml:space="preserve"> </w:t>
      </w:r>
      <w:r w:rsidR="00955607" w:rsidRPr="00955607">
        <w:rPr>
          <w:rFonts w:ascii="Arial" w:hAnsi="Arial" w:cs="Arial"/>
          <w:b/>
          <w:bCs/>
          <w:color w:val="000000"/>
          <w:sz w:val="18"/>
          <w:szCs w:val="18"/>
        </w:rPr>
        <w:t>(kombinirano vozilo 8+1)</w:t>
      </w:r>
      <w:r>
        <w:rPr>
          <w:rFonts w:ascii="Arial" w:hAnsi="Arial" w:cs="Arial"/>
          <w:color w:val="000000"/>
          <w:sz w:val="18"/>
          <w:szCs w:val="18"/>
        </w:rPr>
        <w:t>«,</w:t>
      </w:r>
    </w:p>
    <w:p w14:paraId="3BCDFB0D" w14:textId="18A30C99" w:rsidR="00F312EA" w:rsidRDefault="00000000">
      <w:pPr>
        <w:spacing w:before="225" w:after="225" w:line="240" w:lineRule="auto"/>
        <w:jc w:val="both"/>
      </w:pPr>
      <w:r>
        <w:rPr>
          <w:rFonts w:ascii="Arial" w:hAnsi="Arial" w:cs="Arial"/>
          <w:color w:val="000000"/>
          <w:sz w:val="18"/>
          <w:szCs w:val="18"/>
          <w:u w:val="single"/>
        </w:rPr>
        <w:t>____________________________________</w:t>
      </w:r>
      <w:r w:rsidR="00955607">
        <w:rPr>
          <w:rFonts w:ascii="Arial" w:hAnsi="Arial" w:cs="Arial"/>
          <w:color w:val="000000"/>
          <w:sz w:val="18"/>
          <w:szCs w:val="18"/>
          <w:u w:val="single"/>
        </w:rPr>
        <w:t>______________________________________</w:t>
      </w:r>
      <w:r>
        <w:rPr>
          <w:rFonts w:ascii="Arial" w:hAnsi="Arial" w:cs="Arial"/>
          <w:color w:val="000000"/>
          <w:sz w:val="18"/>
          <w:szCs w:val="18"/>
        </w:rPr>
        <w:t>,</w:t>
      </w:r>
    </w:p>
    <w:p w14:paraId="6824F245" w14:textId="77777777" w:rsidR="00F312EA" w:rsidRDefault="00000000">
      <w:pPr>
        <w:spacing w:before="225" w:after="225" w:line="240" w:lineRule="auto"/>
        <w:jc w:val="both"/>
      </w:pPr>
      <w:r>
        <w:rPr>
          <w:rFonts w:ascii="Arial" w:hAnsi="Arial" w:cs="Arial"/>
          <w:i/>
          <w:iCs/>
          <w:color w:val="000000"/>
          <w:sz w:val="18"/>
          <w:szCs w:val="18"/>
        </w:rPr>
        <w:t>(naziv ponudnika, partnerja v skupni ponudbi)</w:t>
      </w:r>
    </w:p>
    <w:p w14:paraId="6C6F2505" w14:textId="77777777" w:rsidR="00F312EA" w:rsidRDefault="00000000">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F312EA" w14:paraId="2C691B3F" w14:textId="77777777">
        <w:tc>
          <w:tcPr>
            <w:tcW w:w="0" w:type="auto"/>
            <w:tcMar>
              <w:top w:w="0" w:type="auto"/>
              <w:bottom w:w="0" w:type="auto"/>
            </w:tcMar>
          </w:tcPr>
          <w:p w14:paraId="7EEC167E" w14:textId="77777777" w:rsidR="00F312EA" w:rsidRDefault="00000000">
            <w:pPr>
              <w:numPr>
                <w:ilvl w:val="0"/>
                <w:numId w:val="17"/>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4227CC58" w14:textId="77777777" w:rsidR="00F312EA" w:rsidRDefault="00000000">
            <w:pPr>
              <w:numPr>
                <w:ilvl w:val="0"/>
                <w:numId w:val="17"/>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BD72D74" w14:textId="77777777" w:rsidR="00F312EA" w:rsidRDefault="00000000">
            <w:pPr>
              <w:numPr>
                <w:ilvl w:val="0"/>
                <w:numId w:val="17"/>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58F77AAE" w14:textId="77777777" w:rsidR="00F312EA" w:rsidRDefault="00000000">
            <w:pPr>
              <w:numPr>
                <w:ilvl w:val="0"/>
                <w:numId w:val="17"/>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292A4040" w14:textId="77777777" w:rsidR="00F312EA" w:rsidRDefault="00000000">
            <w:pPr>
              <w:numPr>
                <w:ilvl w:val="0"/>
                <w:numId w:val="17"/>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54EFA553" w14:textId="77777777" w:rsidR="00F312EA" w:rsidRDefault="00000000">
            <w:pPr>
              <w:numPr>
                <w:ilvl w:val="0"/>
                <w:numId w:val="17"/>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08A64556" w14:textId="77777777" w:rsidR="00F312EA" w:rsidRDefault="00000000">
            <w:pPr>
              <w:numPr>
                <w:ilvl w:val="0"/>
                <w:numId w:val="17"/>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6DBEA219" w14:textId="77777777" w:rsidR="00F312EA" w:rsidRDefault="00000000">
            <w:pPr>
              <w:numPr>
                <w:ilvl w:val="0"/>
                <w:numId w:val="17"/>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455D7937" w14:textId="77777777" w:rsidR="00F312EA" w:rsidRDefault="00000000">
            <w:pPr>
              <w:numPr>
                <w:ilvl w:val="0"/>
                <w:numId w:val="17"/>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E000E9F" w14:textId="77777777" w:rsidR="00F312EA" w:rsidRDefault="00000000">
            <w:pPr>
              <w:numPr>
                <w:ilvl w:val="0"/>
                <w:numId w:val="17"/>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533DA2DB" w14:textId="77777777" w:rsidR="00F312EA" w:rsidRDefault="00000000">
            <w:pPr>
              <w:numPr>
                <w:ilvl w:val="0"/>
                <w:numId w:val="17"/>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E9D9521" w14:textId="77777777" w:rsidR="00F312EA" w:rsidRDefault="00000000">
            <w:pPr>
              <w:numPr>
                <w:ilvl w:val="0"/>
                <w:numId w:val="17"/>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7E6F1091" w14:textId="77777777" w:rsidR="00F312EA" w:rsidRDefault="00000000">
            <w:pPr>
              <w:numPr>
                <w:ilvl w:val="0"/>
                <w:numId w:val="17"/>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05DB7501" w14:textId="77777777" w:rsidR="00F312EA" w:rsidRDefault="00000000">
            <w:pPr>
              <w:numPr>
                <w:ilvl w:val="0"/>
                <w:numId w:val="17"/>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4F24513F" w14:textId="77777777" w:rsidR="00F312EA" w:rsidRDefault="00000000">
            <w:pPr>
              <w:numPr>
                <w:ilvl w:val="0"/>
                <w:numId w:val="17"/>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3F4DCC55" w14:textId="77777777" w:rsidR="00F312EA" w:rsidRDefault="00000000">
            <w:pPr>
              <w:numPr>
                <w:ilvl w:val="0"/>
                <w:numId w:val="17"/>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26A4A8AE" w14:textId="77777777" w:rsidR="00F312EA" w:rsidRDefault="00000000">
            <w:pPr>
              <w:numPr>
                <w:ilvl w:val="0"/>
                <w:numId w:val="17"/>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15E7DFD9" w14:textId="77777777" w:rsidR="00F312EA" w:rsidRDefault="00000000">
            <w:pPr>
              <w:numPr>
                <w:ilvl w:val="0"/>
                <w:numId w:val="17"/>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7B8349FE" w14:textId="77777777" w:rsidR="00F312EA" w:rsidRDefault="00000000">
            <w:pPr>
              <w:numPr>
                <w:ilvl w:val="0"/>
                <w:numId w:val="17"/>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76BA7E05" w14:textId="77777777" w:rsidR="00F312EA" w:rsidRDefault="00000000">
            <w:pPr>
              <w:numPr>
                <w:ilvl w:val="0"/>
                <w:numId w:val="17"/>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6B81839E" w14:textId="77777777" w:rsidR="00F312EA" w:rsidRDefault="00000000">
            <w:pPr>
              <w:numPr>
                <w:ilvl w:val="0"/>
                <w:numId w:val="17"/>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62A343B3" w14:textId="77777777" w:rsidR="00F312EA" w:rsidRDefault="00000000">
            <w:pPr>
              <w:numPr>
                <w:ilvl w:val="0"/>
                <w:numId w:val="17"/>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74704F8" w14:textId="77777777" w:rsidR="00F312EA" w:rsidRDefault="00000000">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F312EA" w14:paraId="6B2BD9DB" w14:textId="77777777">
        <w:tc>
          <w:tcPr>
            <w:tcW w:w="0" w:type="auto"/>
            <w:tcMar>
              <w:top w:w="0" w:type="auto"/>
              <w:bottom w:w="0" w:type="auto"/>
            </w:tcMar>
          </w:tcPr>
          <w:p w14:paraId="5A968A10" w14:textId="77777777" w:rsidR="00F312EA" w:rsidRDefault="00000000">
            <w:pPr>
              <w:numPr>
                <w:ilvl w:val="0"/>
                <w:numId w:val="18"/>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5C3B7E33" w14:textId="77777777" w:rsidR="00F312EA" w:rsidRDefault="00000000">
            <w:pPr>
              <w:numPr>
                <w:ilvl w:val="0"/>
                <w:numId w:val="18"/>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71654410" w14:textId="77777777" w:rsidR="00F312EA" w:rsidRDefault="00000000">
            <w:pPr>
              <w:numPr>
                <w:ilvl w:val="0"/>
                <w:numId w:val="18"/>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54F11C56" w14:textId="77777777" w:rsidR="00F312EA" w:rsidRDefault="00000000">
            <w:pPr>
              <w:numPr>
                <w:ilvl w:val="0"/>
                <w:numId w:val="18"/>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40D8F944" w14:textId="77777777" w:rsidR="00F312EA" w:rsidRDefault="00000000">
            <w:pPr>
              <w:numPr>
                <w:ilvl w:val="0"/>
                <w:numId w:val="18"/>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EDF805D" w14:textId="77777777" w:rsidR="00F312EA" w:rsidRDefault="00000000">
            <w:pPr>
              <w:numPr>
                <w:ilvl w:val="0"/>
                <w:numId w:val="18"/>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3F4C67BF" w14:textId="77777777" w:rsidR="00F312EA" w:rsidRDefault="00000000">
            <w:pPr>
              <w:numPr>
                <w:ilvl w:val="0"/>
                <w:numId w:val="18"/>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7134DCCE" w14:textId="77777777" w:rsidR="00F312EA" w:rsidRDefault="00000000">
            <w:pPr>
              <w:numPr>
                <w:ilvl w:val="0"/>
                <w:numId w:val="18"/>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407C38C" w14:textId="77777777" w:rsidR="00F312EA" w:rsidRDefault="00000000">
            <w:pPr>
              <w:numPr>
                <w:ilvl w:val="0"/>
                <w:numId w:val="18"/>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08E59D51" w14:textId="77777777" w:rsidR="00F312EA" w:rsidRDefault="00000000">
            <w:pPr>
              <w:numPr>
                <w:ilvl w:val="0"/>
                <w:numId w:val="18"/>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6BD0DC87" w14:textId="77777777" w:rsidR="00F312EA" w:rsidRDefault="00000000">
            <w:pPr>
              <w:numPr>
                <w:ilvl w:val="0"/>
                <w:numId w:val="18"/>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46A91869" w14:textId="77777777" w:rsidR="00F312EA" w:rsidRDefault="00000000">
            <w:pPr>
              <w:numPr>
                <w:ilvl w:val="0"/>
                <w:numId w:val="18"/>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601A473D" w14:textId="77777777" w:rsidR="00F312EA" w:rsidRDefault="00000000">
            <w:pPr>
              <w:numPr>
                <w:ilvl w:val="0"/>
                <w:numId w:val="18"/>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C519994" w14:textId="77777777" w:rsidR="00F312EA" w:rsidRDefault="0000000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17D6F59" w14:textId="3DADBF41" w:rsidR="00F312EA" w:rsidRDefault="00000000">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OBČINA RAVNE NA KOROŠKEM, GAČNIKOVA POT 5, 2390 RAVNE NA KOROŠKEM</w:t>
      </w:r>
      <w:r>
        <w:rPr>
          <w:rFonts w:ascii="Arial" w:hAnsi="Arial" w:cs="Arial"/>
          <w:color w:val="000000"/>
          <w:sz w:val="18"/>
          <w:szCs w:val="18"/>
        </w:rPr>
        <w:t>  v zvezi z oddajo javnega naročila za namene </w:t>
      </w:r>
      <w:r>
        <w:rPr>
          <w:rFonts w:ascii="Arial" w:hAnsi="Arial" w:cs="Arial"/>
          <w:b/>
          <w:bCs/>
          <w:color w:val="000000"/>
          <w:sz w:val="18"/>
          <w:szCs w:val="18"/>
        </w:rPr>
        <w:t xml:space="preserve">Nakup električnega kombi vozila </w:t>
      </w:r>
      <w:r w:rsidR="00955607">
        <w:rPr>
          <w:rFonts w:ascii="Arial" w:hAnsi="Arial" w:cs="Arial"/>
          <w:b/>
          <w:bCs/>
          <w:color w:val="000000"/>
          <w:sz w:val="18"/>
          <w:szCs w:val="18"/>
        </w:rPr>
        <w:t>(kombinirano vozilo 8+1)</w:t>
      </w:r>
      <w:r>
        <w:rPr>
          <w:rFonts w:ascii="Arial" w:hAnsi="Arial" w:cs="Arial"/>
          <w:b/>
          <w:bCs/>
          <w:color w:val="000000"/>
          <w:sz w:val="18"/>
          <w:szCs w:val="18"/>
        </w:rPr>
        <w:t xml:space="preserve">, objavljen na Portalu javnih naročil pod številko </w:t>
      </w:r>
      <w:r w:rsidR="00C16F58">
        <w:rPr>
          <w:rFonts w:ascii="Arial" w:hAnsi="Arial" w:cs="Arial"/>
          <w:b/>
          <w:bCs/>
          <w:color w:val="000000"/>
          <w:sz w:val="18"/>
          <w:szCs w:val="18"/>
          <w:u w:val="single"/>
        </w:rPr>
        <w:t>______________</w:t>
      </w:r>
      <w:r>
        <w:rPr>
          <w:rFonts w:ascii="Arial" w:hAnsi="Arial" w:cs="Arial"/>
          <w:b/>
          <w:bCs/>
          <w:color w:val="000000"/>
          <w:sz w:val="18"/>
          <w:szCs w:val="18"/>
        </w:rPr>
        <w:t> </w:t>
      </w:r>
      <w:r>
        <w:rPr>
          <w:rFonts w:ascii="Arial" w:hAnsi="Arial" w:cs="Arial"/>
          <w:color w:val="000000"/>
          <w:sz w:val="18"/>
          <w:szCs w:val="18"/>
        </w:rPr>
        <w:t>pridobi podatke za preveritev ponudbe v skladu 89. členom ZJN-3 v enotnem informacijskem sistemu – eDosje iz devetega odstavka 77. člena ZJN-3.</w:t>
      </w:r>
    </w:p>
    <w:p w14:paraId="34258618" w14:textId="77777777" w:rsidR="00F312EA"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F312EA" w14:paraId="5747635E" w14:textId="77777777">
        <w:tc>
          <w:tcPr>
            <w:tcW w:w="2500" w:type="pct"/>
            <w:tcMar>
              <w:top w:w="75" w:type="dxa"/>
              <w:bottom w:w="75" w:type="dxa"/>
            </w:tcMar>
            <w:vAlign w:val="center"/>
          </w:tcPr>
          <w:p w14:paraId="1E961B9D" w14:textId="77777777" w:rsidR="00F312EA"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7FAE2827" w14:textId="77777777" w:rsidR="00F312EA" w:rsidRDefault="00000000">
            <w:r>
              <w:rPr>
                <w:rFonts w:ascii="Arial" w:hAnsi="Arial" w:cs="Arial"/>
                <w:color w:val="000000"/>
                <w:position w:val="-2"/>
                <w:sz w:val="18"/>
                <w:szCs w:val="18"/>
              </w:rPr>
              <w:t>Ime in priimek: _____________________</w:t>
            </w:r>
          </w:p>
        </w:tc>
      </w:tr>
      <w:tr w:rsidR="00F312EA" w14:paraId="492E2C38" w14:textId="77777777">
        <w:tc>
          <w:tcPr>
            <w:tcW w:w="2500" w:type="pct"/>
            <w:tcMar>
              <w:top w:w="75" w:type="dxa"/>
              <w:bottom w:w="75" w:type="dxa"/>
            </w:tcMar>
            <w:vAlign w:val="center"/>
          </w:tcPr>
          <w:p w14:paraId="68BBE915" w14:textId="77777777" w:rsidR="00F312EA" w:rsidRDefault="00000000">
            <w:r>
              <w:rPr>
                <w:rFonts w:ascii="Arial" w:hAnsi="Arial" w:cs="Arial"/>
                <w:color w:val="000000"/>
                <w:position w:val="-2"/>
                <w:sz w:val="18"/>
                <w:szCs w:val="18"/>
              </w:rPr>
              <w:t> </w:t>
            </w:r>
          </w:p>
        </w:tc>
        <w:tc>
          <w:tcPr>
            <w:tcW w:w="0" w:type="auto"/>
            <w:tcMar>
              <w:top w:w="75" w:type="dxa"/>
              <w:bottom w:w="75" w:type="dxa"/>
            </w:tcMar>
            <w:vAlign w:val="center"/>
          </w:tcPr>
          <w:p w14:paraId="0BE9C5F7" w14:textId="77777777" w:rsidR="00F312EA" w:rsidRDefault="00F312EA"/>
          <w:p w14:paraId="225C4776" w14:textId="77777777" w:rsidR="00F312EA" w:rsidRDefault="00000000">
            <w:pPr>
              <w:jc w:val="center"/>
            </w:pPr>
            <w:r>
              <w:rPr>
                <w:rFonts w:ascii="Arial" w:hAnsi="Arial" w:cs="Arial"/>
                <w:color w:val="A9A9A9"/>
                <w:position w:val="-2"/>
                <w:sz w:val="18"/>
                <w:szCs w:val="18"/>
              </w:rPr>
              <w:t>(žig in podpis)</w:t>
            </w:r>
          </w:p>
        </w:tc>
      </w:tr>
    </w:tbl>
    <w:p w14:paraId="0B633C96" w14:textId="77777777" w:rsidR="00F312EA" w:rsidRDefault="00000000">
      <w:pPr>
        <w:spacing w:before="225" w:after="225" w:line="240" w:lineRule="auto"/>
        <w:jc w:val="both"/>
      </w:pPr>
      <w:r>
        <w:rPr>
          <w:rFonts w:ascii="Arial" w:hAnsi="Arial" w:cs="Arial"/>
          <w:color w:val="000000"/>
          <w:sz w:val="18"/>
          <w:szCs w:val="18"/>
        </w:rPr>
        <w:t> </w:t>
      </w:r>
    </w:p>
    <w:p w14:paraId="7917EA9B" w14:textId="77777777" w:rsidR="00F312EA" w:rsidRDefault="00F312EA">
      <w:pPr>
        <w:sectPr w:rsidR="00F312EA" w:rsidSect="006E7A2B">
          <w:footerReference w:type="default" r:id="rId11"/>
          <w:pgSz w:w="11906" w:h="16838"/>
          <w:pgMar w:top="1418" w:right="1418" w:bottom="1418" w:left="1418" w:header="567" w:footer="596" w:gutter="0"/>
          <w:cols w:space="708"/>
          <w:docGrid w:linePitch="360"/>
        </w:sectPr>
      </w:pPr>
    </w:p>
    <w:p w14:paraId="25902B48" w14:textId="77777777" w:rsidR="0053706A"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26D91D15" w14:textId="77777777" w:rsidR="0053706A" w:rsidRPr="00252358" w:rsidRDefault="0053706A" w:rsidP="00252358"/>
    <w:p w14:paraId="723D83BF" w14:textId="77777777" w:rsidR="0053706A"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3CF41D6A" w14:textId="77777777" w:rsidR="0053706A" w:rsidRDefault="0053706A" w:rsidP="00EB2A75">
      <w:pPr>
        <w:spacing w:after="120"/>
        <w:rPr>
          <w:rFonts w:ascii="Arial" w:hAnsi="Arial" w:cs="Arial"/>
        </w:rPr>
      </w:pPr>
    </w:p>
    <w:p w14:paraId="7C193C0D" w14:textId="77777777" w:rsidR="00F312EA" w:rsidRDefault="00000000">
      <w:pPr>
        <w:spacing w:before="225" w:after="225" w:line="240" w:lineRule="auto"/>
        <w:jc w:val="center"/>
      </w:pPr>
      <w:r>
        <w:rPr>
          <w:rFonts w:ascii="Arial" w:hAnsi="Arial" w:cs="Arial"/>
          <w:b/>
          <w:bCs/>
          <w:color w:val="000000"/>
          <w:sz w:val="18"/>
          <w:szCs w:val="18"/>
        </w:rPr>
        <w:t>SEZNAM ČLANOV ORGANOV IN ZASTOPNIKOV GOSPODARSKEGA SUBJEKTA</w:t>
      </w:r>
    </w:p>
    <w:p w14:paraId="6F21C90A" w14:textId="77777777" w:rsidR="00F312EA" w:rsidRDefault="00000000">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F312EA" w14:paraId="72241D54"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2A6A75" w14:textId="77777777" w:rsidR="00F312EA" w:rsidRDefault="00000000">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430503" w14:textId="77777777" w:rsidR="00F312EA" w:rsidRDefault="00000000">
            <w:r>
              <w:rPr>
                <w:rFonts w:ascii="Arial" w:hAnsi="Arial" w:cs="Arial"/>
                <w:color w:val="000000"/>
                <w:position w:val="-2"/>
                <w:sz w:val="18"/>
                <w:szCs w:val="18"/>
              </w:rPr>
              <w:t> </w:t>
            </w:r>
          </w:p>
        </w:tc>
      </w:tr>
      <w:tr w:rsidR="00F312EA" w14:paraId="0110FF7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86062A" w14:textId="77777777" w:rsidR="00F312EA" w:rsidRDefault="00000000">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A773C4" w14:textId="77777777" w:rsidR="00F312EA" w:rsidRDefault="00000000">
            <w:r>
              <w:rPr>
                <w:rFonts w:ascii="Arial" w:hAnsi="Arial" w:cs="Arial"/>
                <w:color w:val="000000"/>
                <w:position w:val="-2"/>
                <w:sz w:val="18"/>
                <w:szCs w:val="18"/>
              </w:rPr>
              <w:t> </w:t>
            </w:r>
          </w:p>
        </w:tc>
      </w:tr>
      <w:tr w:rsidR="00F312EA" w14:paraId="16395DB1"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2478B5" w14:textId="77777777" w:rsidR="00F312EA" w:rsidRDefault="00000000">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376564" w14:textId="77777777" w:rsidR="00F312EA" w:rsidRDefault="00000000">
            <w:r>
              <w:rPr>
                <w:rFonts w:ascii="Arial" w:hAnsi="Arial" w:cs="Arial"/>
                <w:color w:val="000000"/>
                <w:position w:val="-2"/>
                <w:sz w:val="18"/>
                <w:szCs w:val="18"/>
              </w:rPr>
              <w:t> </w:t>
            </w:r>
          </w:p>
        </w:tc>
      </w:tr>
      <w:tr w:rsidR="00F312EA" w14:paraId="59A37830"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CC17E2" w14:textId="77777777" w:rsidR="00F312EA" w:rsidRDefault="00000000">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BD1389" w14:textId="77777777" w:rsidR="00F312EA" w:rsidRDefault="00000000">
            <w:r>
              <w:rPr>
                <w:rFonts w:ascii="Arial" w:hAnsi="Arial" w:cs="Arial"/>
                <w:color w:val="000000"/>
                <w:position w:val="-2"/>
                <w:sz w:val="18"/>
                <w:szCs w:val="18"/>
              </w:rPr>
              <w:t> </w:t>
            </w:r>
          </w:p>
        </w:tc>
      </w:tr>
    </w:tbl>
    <w:p w14:paraId="6F46A85E" w14:textId="77777777" w:rsidR="00F312EA" w:rsidRDefault="00000000">
      <w:pPr>
        <w:spacing w:before="225" w:after="225" w:line="240" w:lineRule="auto"/>
        <w:jc w:val="both"/>
      </w:pPr>
      <w:r>
        <w:rPr>
          <w:rFonts w:ascii="Arial" w:hAnsi="Arial" w:cs="Arial"/>
          <w:color w:val="000000"/>
          <w:sz w:val="18"/>
          <w:szCs w:val="18"/>
        </w:rPr>
        <w:t> </w:t>
      </w:r>
    </w:p>
    <w:p w14:paraId="04B623AD" w14:textId="77777777" w:rsidR="00F312EA" w:rsidRDefault="00000000">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F312EA" w14:paraId="04ADA7D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834B55" w14:textId="77777777" w:rsidR="00F312EA" w:rsidRDefault="00000000">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EDF183" w14:textId="77777777" w:rsidR="00F312EA" w:rsidRDefault="00000000">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573589" w14:textId="77777777" w:rsidR="00F312EA" w:rsidRDefault="00000000">
            <w:r>
              <w:rPr>
                <w:rFonts w:ascii="Arial" w:hAnsi="Arial" w:cs="Arial"/>
                <w:color w:val="000000"/>
                <w:position w:val="-2"/>
                <w:sz w:val="18"/>
                <w:szCs w:val="18"/>
              </w:rPr>
              <w:t>EMŠO*</w:t>
            </w:r>
          </w:p>
        </w:tc>
      </w:tr>
      <w:tr w:rsidR="00F312EA" w14:paraId="5FFDB7E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0D434B" w14:textId="77777777" w:rsidR="00F312EA"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DB59B5" w14:textId="77777777" w:rsidR="00F312EA"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0D36D7" w14:textId="77777777" w:rsidR="00F312EA" w:rsidRDefault="00000000">
            <w:r>
              <w:rPr>
                <w:rFonts w:ascii="Arial" w:hAnsi="Arial" w:cs="Arial"/>
                <w:color w:val="000000"/>
                <w:position w:val="-2"/>
                <w:sz w:val="18"/>
                <w:szCs w:val="18"/>
              </w:rPr>
              <w:t> </w:t>
            </w:r>
          </w:p>
        </w:tc>
      </w:tr>
      <w:tr w:rsidR="00F312EA" w14:paraId="76147E6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845AE1" w14:textId="77777777" w:rsidR="00F312EA"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9F344B" w14:textId="77777777" w:rsidR="00F312EA"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A5F0D2" w14:textId="77777777" w:rsidR="00F312EA" w:rsidRDefault="00000000">
            <w:r>
              <w:rPr>
                <w:rFonts w:ascii="Arial" w:hAnsi="Arial" w:cs="Arial"/>
                <w:color w:val="000000"/>
                <w:position w:val="-2"/>
                <w:sz w:val="18"/>
                <w:szCs w:val="18"/>
              </w:rPr>
              <w:t> </w:t>
            </w:r>
          </w:p>
        </w:tc>
      </w:tr>
      <w:tr w:rsidR="00F312EA" w14:paraId="68A3C23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414421" w14:textId="77777777" w:rsidR="00F312EA"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F6740" w14:textId="77777777" w:rsidR="00F312EA"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88E41B" w14:textId="77777777" w:rsidR="00F312EA" w:rsidRDefault="00000000">
            <w:r>
              <w:rPr>
                <w:rFonts w:ascii="Arial" w:hAnsi="Arial" w:cs="Arial"/>
                <w:color w:val="000000"/>
                <w:position w:val="-2"/>
                <w:sz w:val="18"/>
                <w:szCs w:val="18"/>
              </w:rPr>
              <w:t> </w:t>
            </w:r>
          </w:p>
        </w:tc>
      </w:tr>
      <w:tr w:rsidR="00F312EA" w14:paraId="7913712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5D983B" w14:textId="77777777" w:rsidR="00F312EA"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A605BF" w14:textId="77777777" w:rsidR="00F312EA"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374309" w14:textId="77777777" w:rsidR="00F312EA" w:rsidRDefault="00000000">
            <w:r>
              <w:rPr>
                <w:rFonts w:ascii="Arial" w:hAnsi="Arial" w:cs="Arial"/>
                <w:color w:val="000000"/>
                <w:position w:val="-2"/>
                <w:sz w:val="18"/>
                <w:szCs w:val="18"/>
              </w:rPr>
              <w:t> </w:t>
            </w:r>
          </w:p>
        </w:tc>
      </w:tr>
      <w:tr w:rsidR="00F312EA" w14:paraId="166A778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E8F0E8" w14:textId="77777777" w:rsidR="00F312EA"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6EEB57" w14:textId="77777777" w:rsidR="00F312EA"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475A92" w14:textId="77777777" w:rsidR="00F312EA" w:rsidRDefault="00000000">
            <w:r>
              <w:rPr>
                <w:rFonts w:ascii="Arial" w:hAnsi="Arial" w:cs="Arial"/>
                <w:color w:val="000000"/>
                <w:position w:val="-2"/>
                <w:sz w:val="18"/>
                <w:szCs w:val="18"/>
              </w:rPr>
              <w:t> </w:t>
            </w:r>
          </w:p>
        </w:tc>
      </w:tr>
      <w:tr w:rsidR="00F312EA" w14:paraId="10DD2FC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77F30D" w14:textId="77777777" w:rsidR="00F312EA"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B3E302" w14:textId="77777777" w:rsidR="00F312EA"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18A0CB" w14:textId="77777777" w:rsidR="00F312EA" w:rsidRDefault="00000000">
            <w:r>
              <w:rPr>
                <w:rFonts w:ascii="Arial" w:hAnsi="Arial" w:cs="Arial"/>
                <w:color w:val="000000"/>
                <w:position w:val="-2"/>
                <w:sz w:val="18"/>
                <w:szCs w:val="18"/>
              </w:rPr>
              <w:t> </w:t>
            </w:r>
          </w:p>
        </w:tc>
      </w:tr>
      <w:tr w:rsidR="00F312EA" w14:paraId="6F978D5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7F1A06" w14:textId="77777777" w:rsidR="00F312EA"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161026" w14:textId="77777777" w:rsidR="00F312EA"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7675F2" w14:textId="77777777" w:rsidR="00F312EA" w:rsidRDefault="00000000">
            <w:r>
              <w:rPr>
                <w:rFonts w:ascii="Arial" w:hAnsi="Arial" w:cs="Arial"/>
                <w:color w:val="000000"/>
                <w:position w:val="-2"/>
                <w:sz w:val="18"/>
                <w:szCs w:val="18"/>
              </w:rPr>
              <w:t> </w:t>
            </w:r>
          </w:p>
        </w:tc>
      </w:tr>
      <w:tr w:rsidR="00F312EA" w14:paraId="6766377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1741CA" w14:textId="77777777" w:rsidR="00F312EA"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43B8ED" w14:textId="77777777" w:rsidR="00F312EA"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1A2E11" w14:textId="77777777" w:rsidR="00F312EA" w:rsidRDefault="00000000">
            <w:r>
              <w:rPr>
                <w:rFonts w:ascii="Arial" w:hAnsi="Arial" w:cs="Arial"/>
                <w:color w:val="000000"/>
                <w:position w:val="-2"/>
                <w:sz w:val="18"/>
                <w:szCs w:val="18"/>
              </w:rPr>
              <w:t> </w:t>
            </w:r>
          </w:p>
        </w:tc>
      </w:tr>
      <w:tr w:rsidR="00F312EA" w14:paraId="7C6AB30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69A7CA" w14:textId="77777777" w:rsidR="00F312EA"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56E400" w14:textId="77777777" w:rsidR="00F312EA"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7591E5" w14:textId="77777777" w:rsidR="00F312EA" w:rsidRDefault="00000000">
            <w:r>
              <w:rPr>
                <w:rFonts w:ascii="Arial" w:hAnsi="Arial" w:cs="Arial"/>
                <w:color w:val="000000"/>
                <w:position w:val="-2"/>
                <w:sz w:val="18"/>
                <w:szCs w:val="18"/>
              </w:rPr>
              <w:t> </w:t>
            </w:r>
          </w:p>
        </w:tc>
      </w:tr>
    </w:tbl>
    <w:p w14:paraId="24627C78" w14:textId="77777777" w:rsidR="00F312EA" w:rsidRDefault="00000000">
      <w:pPr>
        <w:spacing w:before="225" w:after="225" w:line="240" w:lineRule="auto"/>
        <w:jc w:val="both"/>
      </w:pPr>
      <w:r>
        <w:rPr>
          <w:rFonts w:ascii="Arial" w:hAnsi="Arial" w:cs="Arial"/>
          <w:color w:val="000000"/>
          <w:sz w:val="18"/>
          <w:szCs w:val="18"/>
        </w:rPr>
        <w:t>* podatek je potreben za preverbo v e-Dosje</w:t>
      </w:r>
    </w:p>
    <w:p w14:paraId="714DBD2A" w14:textId="77777777" w:rsidR="00F312EA" w:rsidRDefault="00000000">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F312EA" w14:paraId="2B0C785F" w14:textId="77777777">
        <w:tc>
          <w:tcPr>
            <w:tcW w:w="2500" w:type="pct"/>
            <w:tcMar>
              <w:top w:w="75" w:type="dxa"/>
              <w:bottom w:w="75" w:type="dxa"/>
            </w:tcMar>
            <w:vAlign w:val="center"/>
          </w:tcPr>
          <w:p w14:paraId="4E5EEF97" w14:textId="77777777" w:rsidR="00F312EA"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2B1A4D19" w14:textId="77777777" w:rsidR="00F312EA" w:rsidRDefault="00000000">
            <w:r>
              <w:rPr>
                <w:rFonts w:ascii="Arial" w:hAnsi="Arial" w:cs="Arial"/>
                <w:color w:val="000000"/>
                <w:position w:val="-2"/>
                <w:sz w:val="18"/>
                <w:szCs w:val="18"/>
              </w:rPr>
              <w:t>Ime in priimek: _____________________</w:t>
            </w:r>
          </w:p>
        </w:tc>
      </w:tr>
      <w:tr w:rsidR="00F312EA" w14:paraId="7049A010" w14:textId="77777777">
        <w:tc>
          <w:tcPr>
            <w:tcW w:w="2500" w:type="pct"/>
            <w:tcMar>
              <w:top w:w="75" w:type="dxa"/>
              <w:bottom w:w="75" w:type="dxa"/>
            </w:tcMar>
            <w:vAlign w:val="center"/>
          </w:tcPr>
          <w:p w14:paraId="1872A882" w14:textId="77777777" w:rsidR="00F312EA" w:rsidRDefault="00000000">
            <w:r>
              <w:rPr>
                <w:rFonts w:ascii="Arial" w:hAnsi="Arial" w:cs="Arial"/>
                <w:color w:val="000000"/>
                <w:position w:val="-2"/>
                <w:sz w:val="18"/>
                <w:szCs w:val="18"/>
              </w:rPr>
              <w:t> </w:t>
            </w:r>
          </w:p>
        </w:tc>
        <w:tc>
          <w:tcPr>
            <w:tcW w:w="0" w:type="auto"/>
            <w:tcMar>
              <w:top w:w="75" w:type="dxa"/>
              <w:bottom w:w="75" w:type="dxa"/>
            </w:tcMar>
            <w:vAlign w:val="center"/>
          </w:tcPr>
          <w:p w14:paraId="01B74E75" w14:textId="77777777" w:rsidR="00F312EA" w:rsidRDefault="00000000">
            <w:pPr>
              <w:jc w:val="center"/>
            </w:pPr>
            <w:r>
              <w:rPr>
                <w:rFonts w:ascii="Arial" w:hAnsi="Arial" w:cs="Arial"/>
                <w:color w:val="A9A9A9"/>
                <w:position w:val="-2"/>
                <w:sz w:val="18"/>
                <w:szCs w:val="18"/>
              </w:rPr>
              <w:t>(podpis)</w:t>
            </w:r>
          </w:p>
        </w:tc>
      </w:tr>
    </w:tbl>
    <w:p w14:paraId="538E838B" w14:textId="77777777" w:rsidR="00F312EA" w:rsidRDefault="00000000">
      <w:pPr>
        <w:spacing w:before="225" w:after="225" w:line="240" w:lineRule="auto"/>
        <w:jc w:val="both"/>
      </w:pPr>
      <w:r>
        <w:rPr>
          <w:rFonts w:ascii="Arial" w:hAnsi="Arial" w:cs="Arial"/>
          <w:color w:val="000000"/>
          <w:sz w:val="18"/>
          <w:szCs w:val="18"/>
        </w:rPr>
        <w:t> </w:t>
      </w:r>
    </w:p>
    <w:p w14:paraId="1D595479" w14:textId="77777777" w:rsidR="00F312EA" w:rsidRDefault="00000000">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070A6BCB" w14:textId="77777777" w:rsidR="00F312EA" w:rsidRDefault="00000000">
      <w:pPr>
        <w:spacing w:before="225" w:after="225" w:line="240" w:lineRule="auto"/>
        <w:jc w:val="both"/>
      </w:pPr>
      <w:r>
        <w:rPr>
          <w:rFonts w:ascii="Arial" w:hAnsi="Arial" w:cs="Arial"/>
          <w:color w:val="000000"/>
          <w:sz w:val="18"/>
          <w:szCs w:val="18"/>
        </w:rPr>
        <w:t> </w:t>
      </w:r>
    </w:p>
    <w:p w14:paraId="35D60950" w14:textId="77777777" w:rsidR="00F312EA" w:rsidRDefault="00F312EA">
      <w:pPr>
        <w:sectPr w:rsidR="00F312EA" w:rsidSect="006E7A2B">
          <w:footerReference w:type="default" r:id="rId12"/>
          <w:pgSz w:w="11906" w:h="16838"/>
          <w:pgMar w:top="1418" w:right="1418" w:bottom="1418" w:left="1418" w:header="567" w:footer="596" w:gutter="0"/>
          <w:cols w:space="708"/>
          <w:docGrid w:linePitch="360"/>
        </w:sectPr>
      </w:pPr>
    </w:p>
    <w:p w14:paraId="048AF52C" w14:textId="42B7818E" w:rsidR="0053706A"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1A620B">
        <w:rPr>
          <w:rFonts w:ascii="Arial" w:hAnsi="Arial" w:cs="Arial"/>
          <w:sz w:val="18"/>
          <w:szCs w:val="18"/>
        </w:rPr>
        <w:t>4</w:t>
      </w:r>
    </w:p>
    <w:p w14:paraId="61EC5A05" w14:textId="77777777" w:rsidR="0053706A" w:rsidRPr="00252358" w:rsidRDefault="0053706A" w:rsidP="00252358"/>
    <w:p w14:paraId="43466522" w14:textId="77777777" w:rsidR="0053706A"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7EA291BB" w14:textId="77777777" w:rsidR="0053706A" w:rsidRDefault="0053706A" w:rsidP="00EB2A75">
      <w:pPr>
        <w:spacing w:after="120"/>
        <w:rPr>
          <w:rFonts w:ascii="Arial" w:hAnsi="Arial" w:cs="Arial"/>
        </w:rPr>
      </w:pPr>
    </w:p>
    <w:p w14:paraId="3DBD9E9B" w14:textId="77777777" w:rsidR="00F312EA" w:rsidRDefault="00000000">
      <w:pPr>
        <w:spacing w:before="225" w:after="225" w:line="240" w:lineRule="auto"/>
        <w:jc w:val="center"/>
      </w:pPr>
      <w:r>
        <w:rPr>
          <w:rFonts w:ascii="Arial" w:hAnsi="Arial" w:cs="Arial"/>
          <w:b/>
          <w:bCs/>
          <w:color w:val="000000"/>
          <w:sz w:val="24"/>
          <w:szCs w:val="24"/>
        </w:rPr>
        <w:t>MENIČNA IZJAVA</w:t>
      </w:r>
    </w:p>
    <w:p w14:paraId="2E7A7AE6" w14:textId="77777777" w:rsidR="00F312EA" w:rsidRDefault="00000000">
      <w:pPr>
        <w:spacing w:before="225" w:after="225" w:line="240" w:lineRule="auto"/>
        <w:jc w:val="center"/>
      </w:pPr>
      <w:r>
        <w:rPr>
          <w:rFonts w:ascii="Arial" w:hAnsi="Arial" w:cs="Arial"/>
          <w:color w:val="000000"/>
          <w:sz w:val="21"/>
          <w:szCs w:val="21"/>
        </w:rPr>
        <w:t>s pooblastilom za izpolnitev in unovčenje menice</w:t>
      </w:r>
    </w:p>
    <w:p w14:paraId="2BC9942F" w14:textId="77777777" w:rsidR="00F312EA" w:rsidRDefault="00000000">
      <w:pPr>
        <w:spacing w:before="225" w:after="225" w:line="240" w:lineRule="auto"/>
        <w:jc w:val="both"/>
      </w:pPr>
      <w:r>
        <w:rPr>
          <w:rFonts w:ascii="Arial" w:hAnsi="Arial" w:cs="Arial"/>
          <w:color w:val="000000"/>
          <w:sz w:val="18"/>
          <w:szCs w:val="18"/>
        </w:rPr>
        <w:t> </w:t>
      </w:r>
    </w:p>
    <w:p w14:paraId="6F46A59D" w14:textId="77777777" w:rsidR="00F312EA" w:rsidRDefault="00000000">
      <w:pPr>
        <w:spacing w:before="225" w:after="225" w:line="240" w:lineRule="auto"/>
        <w:jc w:val="both"/>
      </w:pPr>
      <w:r>
        <w:rPr>
          <w:rFonts w:ascii="Arial" w:hAnsi="Arial" w:cs="Arial"/>
          <w:color w:val="000000"/>
          <w:sz w:val="18"/>
          <w:szCs w:val="18"/>
        </w:rPr>
        <w:t xml:space="preserve">Naročniku OBČINA RAVNE NA KOROŠKEM, GAČNIKOVA POT 5, 2390 RAVNE NA KOROŠKEM,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044C7060" w14:textId="5DFA2B2D" w:rsidR="00F312EA" w:rsidRDefault="00000000">
      <w:pPr>
        <w:spacing w:before="225" w:after="225" w:line="240" w:lineRule="auto"/>
        <w:jc w:val="both"/>
      </w:pPr>
      <w:r>
        <w:rPr>
          <w:rFonts w:ascii="Arial" w:hAnsi="Arial" w:cs="Arial"/>
          <w:b/>
          <w:bCs/>
          <w:color w:val="000000"/>
          <w:sz w:val="18"/>
          <w:szCs w:val="18"/>
        </w:rPr>
        <w:t>Nakup električnega kombi vozila</w:t>
      </w:r>
      <w:r w:rsidR="00955607">
        <w:rPr>
          <w:rFonts w:ascii="Arial" w:hAnsi="Arial" w:cs="Arial"/>
          <w:b/>
          <w:bCs/>
          <w:color w:val="000000"/>
          <w:sz w:val="18"/>
          <w:szCs w:val="18"/>
        </w:rPr>
        <w:t xml:space="preserve"> (kombinirano vozilo 8+1)</w:t>
      </w:r>
      <w:r>
        <w:rPr>
          <w:rFonts w:ascii="Arial" w:hAnsi="Arial" w:cs="Arial"/>
          <w:b/>
          <w:bCs/>
          <w:color w:val="000000"/>
          <w:sz w:val="18"/>
          <w:szCs w:val="18"/>
        </w:rPr>
        <w:t xml:space="preserve"> , </w:t>
      </w:r>
      <w:r>
        <w:rPr>
          <w:rFonts w:ascii="Arial" w:hAnsi="Arial" w:cs="Arial"/>
          <w:color w:val="000000"/>
          <w:sz w:val="18"/>
          <w:szCs w:val="18"/>
        </w:rPr>
        <w:t>JN0014/2026</w:t>
      </w:r>
    </w:p>
    <w:p w14:paraId="037FBB91" w14:textId="77777777" w:rsidR="00F312EA" w:rsidRDefault="00000000">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564B4EFD" w14:textId="77777777" w:rsidR="00F312EA" w:rsidRDefault="00000000">
      <w:pPr>
        <w:spacing w:before="225" w:after="225" w:line="240" w:lineRule="auto"/>
        <w:jc w:val="both"/>
      </w:pPr>
      <w:r>
        <w:rPr>
          <w:rFonts w:ascii="Arial" w:hAnsi="Arial" w:cs="Arial"/>
          <w:color w:val="000000"/>
          <w:sz w:val="18"/>
          <w:szCs w:val="18"/>
        </w:rPr>
        <w:t> </w:t>
      </w:r>
    </w:p>
    <w:p w14:paraId="22222B49" w14:textId="77777777" w:rsidR="00F312EA" w:rsidRDefault="00000000">
      <w:pPr>
        <w:spacing w:before="225" w:after="225" w:line="240" w:lineRule="auto"/>
        <w:jc w:val="both"/>
      </w:pPr>
      <w:r>
        <w:rPr>
          <w:rFonts w:ascii="Arial" w:hAnsi="Arial" w:cs="Arial"/>
          <w:color w:val="000000"/>
          <w:sz w:val="18"/>
          <w:szCs w:val="18"/>
        </w:rPr>
        <w:t xml:space="preserve">Naročnika OBČINA RAVNE NA KOROŠKEM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14:paraId="13E34E2A" w14:textId="77777777" w:rsidR="00F312EA" w:rsidRDefault="00000000">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123A4F0B" w14:textId="77777777" w:rsidR="00F312EA" w:rsidRDefault="00000000">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61F70BCC" w14:textId="77777777" w:rsidR="00F312EA" w:rsidRDefault="00000000">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5D8C70CB" w14:textId="77777777" w:rsidR="00F312EA" w:rsidRDefault="00000000">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6FCFF3DC" w14:textId="77777777" w:rsidR="00F312EA" w:rsidRDefault="00000000">
      <w:pPr>
        <w:spacing w:before="225" w:after="225" w:line="240" w:lineRule="auto"/>
        <w:jc w:val="both"/>
      </w:pPr>
      <w:r>
        <w:rPr>
          <w:rFonts w:ascii="Arial" w:hAnsi="Arial" w:cs="Arial"/>
          <w:color w:val="000000"/>
          <w:sz w:val="18"/>
          <w:szCs w:val="18"/>
        </w:rPr>
        <w:t> </w:t>
      </w:r>
    </w:p>
    <w:p w14:paraId="17CB3024" w14:textId="77777777" w:rsidR="00F312EA" w:rsidRDefault="00000000">
      <w:pPr>
        <w:spacing w:before="225" w:after="225" w:line="240" w:lineRule="auto"/>
        <w:jc w:val="both"/>
      </w:pPr>
      <w:r>
        <w:rPr>
          <w:rFonts w:ascii="Arial" w:hAnsi="Arial" w:cs="Arial"/>
          <w:color w:val="000000"/>
          <w:sz w:val="18"/>
          <w:szCs w:val="18"/>
        </w:rPr>
        <w:t>Priloga: </w:t>
      </w:r>
    </w:p>
    <w:p w14:paraId="69029A3C" w14:textId="77777777" w:rsidR="00F312EA" w:rsidRDefault="00000000">
      <w:pPr>
        <w:spacing w:before="225" w:after="225" w:line="240" w:lineRule="auto"/>
        <w:jc w:val="both"/>
      </w:pPr>
      <w:r>
        <w:rPr>
          <w:rFonts w:ascii="Arial" w:hAnsi="Arial" w:cs="Arial"/>
          <w:color w:val="000000"/>
          <w:sz w:val="18"/>
          <w:szCs w:val="18"/>
        </w:rPr>
        <w:t>- bianco menica, podpisana in žigosana</w:t>
      </w:r>
    </w:p>
    <w:p w14:paraId="23E3E2BD" w14:textId="77777777" w:rsidR="00F312EA"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F312EA" w14:paraId="255D77B6" w14:textId="77777777">
        <w:tc>
          <w:tcPr>
            <w:tcW w:w="2500" w:type="pct"/>
            <w:tcMar>
              <w:top w:w="75" w:type="dxa"/>
              <w:bottom w:w="75" w:type="dxa"/>
            </w:tcMar>
            <w:vAlign w:val="center"/>
          </w:tcPr>
          <w:p w14:paraId="787E388F" w14:textId="77777777" w:rsidR="00F312EA" w:rsidRDefault="00000000">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D4CC63B" w14:textId="77777777" w:rsidR="00F312EA" w:rsidRDefault="00000000">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F312EA" w14:paraId="3CDC4E04" w14:textId="77777777">
        <w:tc>
          <w:tcPr>
            <w:tcW w:w="2500" w:type="pct"/>
            <w:tcMar>
              <w:top w:w="75" w:type="dxa"/>
              <w:bottom w:w="75" w:type="dxa"/>
            </w:tcMar>
            <w:vAlign w:val="center"/>
          </w:tcPr>
          <w:p w14:paraId="0DC65664" w14:textId="77777777" w:rsidR="00F312EA" w:rsidRDefault="00000000">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CECE291" w14:textId="77777777" w:rsidR="00F312EA" w:rsidRDefault="00F312EA"/>
          <w:p w14:paraId="76BC9CE7" w14:textId="77777777" w:rsidR="00F312EA" w:rsidRDefault="00000000">
            <w:pPr>
              <w:jc w:val="center"/>
            </w:pPr>
            <w:r>
              <w:rPr>
                <w:rFonts w:ascii="Arial" w:hAnsi="Arial" w:cs="Arial"/>
                <w:color w:val="A9A9A9"/>
                <w:position w:val="-2"/>
                <w:sz w:val="18"/>
                <w:szCs w:val="18"/>
              </w:rPr>
              <w:t>(žig in podpis)</w:t>
            </w:r>
          </w:p>
        </w:tc>
      </w:tr>
    </w:tbl>
    <w:p w14:paraId="6AA9D248" w14:textId="77777777" w:rsidR="00F312EA" w:rsidRDefault="00000000">
      <w:pPr>
        <w:spacing w:before="225" w:after="225" w:line="240" w:lineRule="auto"/>
        <w:jc w:val="both"/>
      </w:pPr>
      <w:r>
        <w:rPr>
          <w:rFonts w:ascii="Arial" w:hAnsi="Arial" w:cs="Arial"/>
          <w:color w:val="000000"/>
          <w:sz w:val="18"/>
          <w:szCs w:val="18"/>
        </w:rPr>
        <w:t> </w:t>
      </w:r>
    </w:p>
    <w:p w14:paraId="0FF50467" w14:textId="77777777" w:rsidR="00F312EA" w:rsidRDefault="00000000">
      <w:pPr>
        <w:spacing w:before="225" w:after="225" w:line="240" w:lineRule="auto"/>
        <w:jc w:val="both"/>
      </w:pPr>
      <w:r>
        <w:rPr>
          <w:rFonts w:ascii="Arial" w:hAnsi="Arial" w:cs="Arial"/>
          <w:color w:val="000000"/>
          <w:sz w:val="18"/>
          <w:szCs w:val="18"/>
        </w:rPr>
        <w:t> </w:t>
      </w:r>
    </w:p>
    <w:p w14:paraId="45B69AA4" w14:textId="77777777" w:rsidR="00F312EA" w:rsidRDefault="00F312EA">
      <w:pPr>
        <w:sectPr w:rsidR="00F312EA" w:rsidSect="006E7A2B">
          <w:footerReference w:type="default" r:id="rId13"/>
          <w:pgSz w:w="11906" w:h="16838"/>
          <w:pgMar w:top="1418" w:right="1418" w:bottom="1418" w:left="1418" w:header="567" w:footer="596" w:gutter="0"/>
          <w:cols w:space="708"/>
          <w:docGrid w:linePitch="360"/>
        </w:sectPr>
      </w:pPr>
    </w:p>
    <w:p w14:paraId="09575A67" w14:textId="223BF2F6" w:rsidR="0053706A"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1A620B">
        <w:rPr>
          <w:rFonts w:ascii="Arial" w:hAnsi="Arial" w:cs="Arial"/>
          <w:sz w:val="18"/>
          <w:szCs w:val="18"/>
        </w:rPr>
        <w:t>5</w:t>
      </w:r>
    </w:p>
    <w:p w14:paraId="7733C634" w14:textId="77777777" w:rsidR="0053706A" w:rsidRPr="00252358" w:rsidRDefault="0053706A" w:rsidP="00252358"/>
    <w:p w14:paraId="1847C037" w14:textId="77777777" w:rsidR="0053706A"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13A5B342" w14:textId="77777777" w:rsidR="0053706A" w:rsidRDefault="0053706A" w:rsidP="00EB2A75">
      <w:pPr>
        <w:spacing w:after="120"/>
        <w:rPr>
          <w:rFonts w:ascii="Arial" w:hAnsi="Arial" w:cs="Arial"/>
        </w:rPr>
      </w:pPr>
    </w:p>
    <w:p w14:paraId="56DAA412" w14:textId="77777777" w:rsidR="00F312EA" w:rsidRDefault="00000000">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CD5301E" w14:textId="77777777" w:rsidR="00F312EA" w:rsidRDefault="00000000">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F312EA" w14:paraId="3680A8E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A39FC1" w14:textId="77777777" w:rsidR="00F312EA" w:rsidRDefault="00000000">
            <w:pPr>
              <w:spacing w:before="135" w:after="135"/>
              <w:jc w:val="both"/>
              <w:textAlignment w:val="center"/>
            </w:pPr>
            <w:r>
              <w:rPr>
                <w:rFonts w:ascii="Arial" w:hAnsi="Arial" w:cs="Arial"/>
                <w:b/>
                <w:bCs/>
                <w:color w:val="000000"/>
                <w:position w:val="-2"/>
                <w:sz w:val="18"/>
                <w:szCs w:val="18"/>
              </w:rPr>
              <w:t>Ime in priimek</w:t>
            </w:r>
          </w:p>
          <w:p w14:paraId="55347313" w14:textId="77777777" w:rsidR="00F312EA" w:rsidRDefault="00000000">
            <w:pPr>
              <w:spacing w:before="135" w:after="135"/>
              <w:jc w:val="both"/>
              <w:textAlignment w:val="center"/>
            </w:pPr>
            <w:r>
              <w:rPr>
                <w:rFonts w:ascii="Arial" w:hAnsi="Arial" w:cs="Arial"/>
                <w:b/>
                <w:bCs/>
                <w:color w:val="000000"/>
                <w:position w:val="-2"/>
                <w:sz w:val="18"/>
                <w:szCs w:val="18"/>
              </w:rPr>
              <w:t>ali</w:t>
            </w:r>
          </w:p>
          <w:p w14:paraId="582F7013" w14:textId="77777777" w:rsidR="00F312EA" w:rsidRDefault="00000000">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EB7061" w14:textId="77777777" w:rsidR="00F312EA" w:rsidRDefault="00000000">
            <w:pPr>
              <w:spacing w:before="135" w:after="135"/>
              <w:jc w:val="both"/>
              <w:textAlignment w:val="center"/>
            </w:pPr>
            <w:r>
              <w:rPr>
                <w:rFonts w:ascii="Arial" w:hAnsi="Arial" w:cs="Arial"/>
                <w:b/>
                <w:bCs/>
                <w:color w:val="000000"/>
                <w:position w:val="-2"/>
                <w:sz w:val="18"/>
                <w:szCs w:val="18"/>
              </w:rPr>
              <w:t>Naslov prebivališča</w:t>
            </w:r>
          </w:p>
          <w:p w14:paraId="19430D29" w14:textId="77777777" w:rsidR="00F312EA" w:rsidRDefault="00000000">
            <w:pPr>
              <w:spacing w:before="135" w:after="135"/>
              <w:jc w:val="both"/>
              <w:textAlignment w:val="center"/>
            </w:pPr>
            <w:r>
              <w:rPr>
                <w:rFonts w:ascii="Arial" w:hAnsi="Arial" w:cs="Arial"/>
                <w:b/>
                <w:bCs/>
                <w:color w:val="000000"/>
                <w:position w:val="-2"/>
                <w:sz w:val="18"/>
                <w:szCs w:val="18"/>
              </w:rPr>
              <w:t>ali</w:t>
            </w:r>
          </w:p>
          <w:p w14:paraId="3C5CA228" w14:textId="77777777" w:rsidR="00F312EA"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C59E37" w14:textId="77777777" w:rsidR="00F312EA" w:rsidRDefault="00000000">
            <w:pPr>
              <w:spacing w:before="135" w:after="135"/>
              <w:jc w:val="both"/>
              <w:textAlignment w:val="center"/>
            </w:pPr>
            <w:r>
              <w:rPr>
                <w:rFonts w:ascii="Arial" w:hAnsi="Arial" w:cs="Arial"/>
                <w:b/>
                <w:bCs/>
                <w:color w:val="000000"/>
                <w:position w:val="-2"/>
                <w:sz w:val="18"/>
                <w:szCs w:val="18"/>
              </w:rPr>
              <w:t>Delež lastništva</w:t>
            </w:r>
          </w:p>
          <w:p w14:paraId="60537AF8" w14:textId="77777777" w:rsidR="00F312EA" w:rsidRDefault="00000000">
            <w:pPr>
              <w:spacing w:before="135" w:after="135"/>
              <w:jc w:val="both"/>
              <w:textAlignment w:val="center"/>
            </w:pPr>
            <w:r>
              <w:rPr>
                <w:rFonts w:ascii="Arial" w:hAnsi="Arial" w:cs="Arial"/>
                <w:b/>
                <w:bCs/>
                <w:color w:val="000000"/>
                <w:position w:val="-2"/>
                <w:sz w:val="18"/>
                <w:szCs w:val="18"/>
              </w:rPr>
              <w:t>ali</w:t>
            </w:r>
          </w:p>
          <w:p w14:paraId="7DA177DF" w14:textId="77777777" w:rsidR="00F312EA"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F312EA" w14:paraId="5E86C79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DCD913" w14:textId="77777777" w:rsidR="00F312EA"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806CFE" w14:textId="77777777" w:rsidR="00F312EA"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E223DD" w14:textId="77777777" w:rsidR="00F312EA" w:rsidRDefault="00000000">
            <w:pPr>
              <w:spacing w:before="135" w:after="135"/>
              <w:jc w:val="both"/>
              <w:textAlignment w:val="center"/>
            </w:pPr>
            <w:r>
              <w:rPr>
                <w:rFonts w:ascii="Arial" w:hAnsi="Arial" w:cs="Arial"/>
                <w:color w:val="000000"/>
                <w:position w:val="-2"/>
                <w:sz w:val="18"/>
                <w:szCs w:val="18"/>
              </w:rPr>
              <w:t> </w:t>
            </w:r>
          </w:p>
        </w:tc>
      </w:tr>
      <w:tr w:rsidR="00F312EA" w14:paraId="233E8D9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A3B608" w14:textId="77777777" w:rsidR="00F312EA"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8B4A5D" w14:textId="77777777" w:rsidR="00F312EA"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B0BC8E" w14:textId="77777777" w:rsidR="00F312EA" w:rsidRDefault="00000000">
            <w:pPr>
              <w:spacing w:before="135" w:after="135"/>
              <w:jc w:val="both"/>
              <w:textAlignment w:val="center"/>
            </w:pPr>
            <w:r>
              <w:rPr>
                <w:rFonts w:ascii="Arial" w:hAnsi="Arial" w:cs="Arial"/>
                <w:color w:val="000000"/>
                <w:position w:val="-2"/>
                <w:sz w:val="18"/>
                <w:szCs w:val="18"/>
              </w:rPr>
              <w:t> </w:t>
            </w:r>
          </w:p>
        </w:tc>
      </w:tr>
      <w:tr w:rsidR="00F312EA" w14:paraId="3BFB68F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C9E8CA" w14:textId="77777777" w:rsidR="00F312EA"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F4638D" w14:textId="77777777" w:rsidR="00F312EA"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9BEDB8" w14:textId="77777777" w:rsidR="00F312EA" w:rsidRDefault="00000000">
            <w:pPr>
              <w:spacing w:before="135" w:after="135"/>
              <w:jc w:val="both"/>
              <w:textAlignment w:val="center"/>
            </w:pPr>
            <w:r>
              <w:rPr>
                <w:rFonts w:ascii="Arial" w:hAnsi="Arial" w:cs="Arial"/>
                <w:color w:val="000000"/>
                <w:position w:val="-2"/>
                <w:sz w:val="18"/>
                <w:szCs w:val="18"/>
              </w:rPr>
              <w:t> </w:t>
            </w:r>
          </w:p>
        </w:tc>
      </w:tr>
      <w:tr w:rsidR="00F312EA" w14:paraId="5633A53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F76DC7" w14:textId="77777777" w:rsidR="00F312EA"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3B4A27" w14:textId="77777777" w:rsidR="00F312EA"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98925B" w14:textId="77777777" w:rsidR="00F312EA" w:rsidRDefault="00000000">
            <w:pPr>
              <w:spacing w:before="135" w:after="135"/>
              <w:jc w:val="both"/>
              <w:textAlignment w:val="center"/>
            </w:pPr>
            <w:r>
              <w:rPr>
                <w:rFonts w:ascii="Arial" w:hAnsi="Arial" w:cs="Arial"/>
                <w:color w:val="000000"/>
                <w:position w:val="-2"/>
                <w:sz w:val="18"/>
                <w:szCs w:val="18"/>
              </w:rPr>
              <w:t> </w:t>
            </w:r>
          </w:p>
        </w:tc>
      </w:tr>
    </w:tbl>
    <w:p w14:paraId="165722DA" w14:textId="77777777" w:rsidR="00F312EA" w:rsidRDefault="00000000">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F312EA" w14:paraId="223C990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E0CB2E" w14:textId="77777777" w:rsidR="00F312EA" w:rsidRDefault="00000000">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DF7036" w14:textId="77777777" w:rsidR="00F312EA"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E0B2EB" w14:textId="77777777" w:rsidR="00F312EA"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F312EA" w14:paraId="467C3F8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C81344" w14:textId="77777777" w:rsidR="00F312EA"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97CA21" w14:textId="77777777" w:rsidR="00F312EA"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323731" w14:textId="77777777" w:rsidR="00F312EA" w:rsidRDefault="00000000">
            <w:pPr>
              <w:spacing w:before="135" w:after="135"/>
              <w:jc w:val="both"/>
              <w:textAlignment w:val="center"/>
            </w:pPr>
            <w:r>
              <w:rPr>
                <w:rFonts w:ascii="Arial" w:hAnsi="Arial" w:cs="Arial"/>
                <w:color w:val="000000"/>
                <w:position w:val="-2"/>
                <w:sz w:val="18"/>
                <w:szCs w:val="18"/>
              </w:rPr>
              <w:t> </w:t>
            </w:r>
          </w:p>
        </w:tc>
      </w:tr>
      <w:tr w:rsidR="00F312EA" w14:paraId="6E7EBD9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9DC0A9" w14:textId="77777777" w:rsidR="00F312EA"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F4EA16" w14:textId="77777777" w:rsidR="00F312EA"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C52DE6" w14:textId="77777777" w:rsidR="00F312EA" w:rsidRDefault="00000000">
            <w:pPr>
              <w:spacing w:before="135" w:after="135"/>
              <w:jc w:val="both"/>
              <w:textAlignment w:val="center"/>
            </w:pPr>
            <w:r>
              <w:rPr>
                <w:rFonts w:ascii="Arial" w:hAnsi="Arial" w:cs="Arial"/>
                <w:color w:val="000000"/>
                <w:position w:val="-2"/>
                <w:sz w:val="18"/>
                <w:szCs w:val="18"/>
              </w:rPr>
              <w:t> </w:t>
            </w:r>
          </w:p>
        </w:tc>
      </w:tr>
      <w:tr w:rsidR="00F312EA" w14:paraId="55D626D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3B9556" w14:textId="77777777" w:rsidR="00F312EA"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DCAB20" w14:textId="77777777" w:rsidR="00F312EA"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9DF53E" w14:textId="77777777" w:rsidR="00F312EA" w:rsidRDefault="00000000">
            <w:pPr>
              <w:spacing w:before="135" w:after="135"/>
              <w:jc w:val="both"/>
              <w:textAlignment w:val="center"/>
            </w:pPr>
            <w:r>
              <w:rPr>
                <w:rFonts w:ascii="Arial" w:hAnsi="Arial" w:cs="Arial"/>
                <w:color w:val="000000"/>
                <w:position w:val="-2"/>
                <w:sz w:val="18"/>
                <w:szCs w:val="18"/>
              </w:rPr>
              <w:t> </w:t>
            </w:r>
          </w:p>
        </w:tc>
      </w:tr>
      <w:tr w:rsidR="00F312EA" w14:paraId="73E20E0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9DAFE0" w14:textId="77777777" w:rsidR="00F312EA"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70D1B5" w14:textId="77777777" w:rsidR="00F312EA"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29E279" w14:textId="77777777" w:rsidR="00F312EA" w:rsidRDefault="00000000">
            <w:pPr>
              <w:spacing w:before="135" w:after="135"/>
              <w:jc w:val="both"/>
              <w:textAlignment w:val="center"/>
            </w:pPr>
            <w:r>
              <w:rPr>
                <w:rFonts w:ascii="Arial" w:hAnsi="Arial" w:cs="Arial"/>
                <w:color w:val="000000"/>
                <w:position w:val="-2"/>
                <w:sz w:val="18"/>
                <w:szCs w:val="18"/>
              </w:rPr>
              <w:t> </w:t>
            </w:r>
          </w:p>
        </w:tc>
      </w:tr>
    </w:tbl>
    <w:p w14:paraId="4240123B" w14:textId="77777777" w:rsidR="00F312EA" w:rsidRDefault="00000000">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F312EA" w14:paraId="1D6283A7" w14:textId="77777777">
        <w:tc>
          <w:tcPr>
            <w:tcW w:w="4080" w:type="dxa"/>
            <w:tcMar>
              <w:top w:w="75" w:type="dxa"/>
              <w:bottom w:w="75" w:type="dxa"/>
            </w:tcMar>
            <w:vAlign w:val="center"/>
          </w:tcPr>
          <w:p w14:paraId="2F084191" w14:textId="77777777" w:rsidR="00F312EA"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6AC8333C" w14:textId="77777777" w:rsidR="00F312EA" w:rsidRDefault="00000000">
            <w:r>
              <w:rPr>
                <w:rFonts w:ascii="Arial" w:hAnsi="Arial" w:cs="Arial"/>
                <w:color w:val="000000"/>
                <w:position w:val="-2"/>
                <w:sz w:val="18"/>
                <w:szCs w:val="18"/>
              </w:rPr>
              <w:t>Ime in priimek: _____________________</w:t>
            </w:r>
          </w:p>
        </w:tc>
      </w:tr>
      <w:tr w:rsidR="00F312EA" w14:paraId="32EA9AD8" w14:textId="77777777">
        <w:tc>
          <w:tcPr>
            <w:tcW w:w="4080" w:type="dxa"/>
            <w:tcMar>
              <w:top w:w="75" w:type="dxa"/>
              <w:bottom w:w="75" w:type="dxa"/>
            </w:tcMar>
            <w:vAlign w:val="center"/>
          </w:tcPr>
          <w:p w14:paraId="67616513" w14:textId="77777777" w:rsidR="00F312EA" w:rsidRDefault="00000000">
            <w:r>
              <w:rPr>
                <w:rFonts w:ascii="Arial" w:hAnsi="Arial" w:cs="Arial"/>
                <w:color w:val="000000"/>
                <w:position w:val="-2"/>
                <w:sz w:val="18"/>
                <w:szCs w:val="18"/>
              </w:rPr>
              <w:t> </w:t>
            </w:r>
          </w:p>
        </w:tc>
        <w:tc>
          <w:tcPr>
            <w:tcW w:w="0" w:type="auto"/>
            <w:tcMar>
              <w:top w:w="75" w:type="dxa"/>
              <w:bottom w:w="75" w:type="dxa"/>
            </w:tcMar>
            <w:vAlign w:val="center"/>
          </w:tcPr>
          <w:p w14:paraId="1E6F67B7" w14:textId="77777777" w:rsidR="00F312EA" w:rsidRDefault="00000000">
            <w:pPr>
              <w:jc w:val="center"/>
            </w:pPr>
            <w:r>
              <w:rPr>
                <w:rFonts w:ascii="Arial" w:hAnsi="Arial" w:cs="Arial"/>
                <w:color w:val="000000"/>
                <w:position w:val="-2"/>
                <w:sz w:val="18"/>
                <w:szCs w:val="18"/>
              </w:rPr>
              <w:t>(žig in podpis)</w:t>
            </w:r>
          </w:p>
        </w:tc>
      </w:tr>
    </w:tbl>
    <w:p w14:paraId="6D430F42" w14:textId="77777777" w:rsidR="00F312EA" w:rsidRDefault="00000000">
      <w:pPr>
        <w:spacing w:before="225" w:after="225" w:line="240" w:lineRule="auto"/>
        <w:jc w:val="both"/>
      </w:pPr>
      <w:r>
        <w:rPr>
          <w:rFonts w:ascii="Arial" w:hAnsi="Arial" w:cs="Arial"/>
          <w:color w:val="000000"/>
          <w:sz w:val="18"/>
          <w:szCs w:val="18"/>
        </w:rPr>
        <w:t> </w:t>
      </w:r>
    </w:p>
    <w:p w14:paraId="40AD390F" w14:textId="77777777" w:rsidR="00F312EA" w:rsidRDefault="0000000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5072C572" w14:textId="77777777" w:rsidR="00F312EA" w:rsidRDefault="00F312EA">
      <w:pPr>
        <w:sectPr w:rsidR="00F312EA" w:rsidSect="006E7A2B">
          <w:footerReference w:type="default" r:id="rId14"/>
          <w:pgSz w:w="11906" w:h="16838"/>
          <w:pgMar w:top="1418" w:right="1418" w:bottom="1418" w:left="1418" w:header="567" w:footer="596" w:gutter="0"/>
          <w:cols w:space="708"/>
          <w:docGrid w:linePitch="360"/>
        </w:sectPr>
      </w:pPr>
    </w:p>
    <w:p w14:paraId="5E0D8DD0" w14:textId="0C6592D0" w:rsidR="0053706A"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1A620B">
        <w:rPr>
          <w:rFonts w:ascii="Arial" w:hAnsi="Arial" w:cs="Arial"/>
          <w:sz w:val="18"/>
          <w:szCs w:val="18"/>
        </w:rPr>
        <w:t>6</w:t>
      </w:r>
    </w:p>
    <w:p w14:paraId="490657E0" w14:textId="77777777" w:rsidR="0053706A" w:rsidRPr="00252358" w:rsidRDefault="0053706A" w:rsidP="00252358"/>
    <w:p w14:paraId="13661B1F" w14:textId="77777777" w:rsidR="0053706A"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Specifikacija ponudbenega predračuna</w:t>
      </w:r>
    </w:p>
    <w:p w14:paraId="4F2B3992" w14:textId="77777777" w:rsidR="0053706A" w:rsidRDefault="0053706A" w:rsidP="00EB2A75">
      <w:pPr>
        <w:spacing w:after="120"/>
        <w:rPr>
          <w:rFonts w:ascii="Arial" w:hAnsi="Arial" w:cs="Arial"/>
        </w:rPr>
      </w:pPr>
    </w:p>
    <w:p w14:paraId="484C708D" w14:textId="77777777" w:rsidR="00F312EA" w:rsidRDefault="00000000">
      <w:pPr>
        <w:spacing w:before="225" w:after="225" w:line="240" w:lineRule="auto"/>
      </w:pPr>
      <w:r>
        <w:rPr>
          <w:rFonts w:ascii="Arial" w:hAnsi="Arial" w:cs="Arial"/>
          <w:color w:val="000000"/>
          <w:sz w:val="18"/>
          <w:szCs w:val="18"/>
        </w:rPr>
        <w:t>Gosdpodarski subjekt:</w:t>
      </w:r>
    </w:p>
    <w:p w14:paraId="19B1035F" w14:textId="36DB1B4B" w:rsidR="00955607" w:rsidRPr="00955607" w:rsidRDefault="00000000" w:rsidP="00955607">
      <w:pPr>
        <w:pBdr>
          <w:top w:val="single" w:sz="4" w:space="1" w:color="auto"/>
          <w:left w:val="single" w:sz="4" w:space="4" w:color="auto"/>
          <w:bottom w:val="single" w:sz="4" w:space="9" w:color="auto"/>
          <w:right w:val="single" w:sz="4" w:space="4" w:color="auto"/>
          <w:between w:val="single" w:sz="4" w:space="1" w:color="auto"/>
          <w:bar w:val="single" w:sz="4" w:color="auto"/>
        </w:pBdr>
        <w:spacing w:before="225" w:after="225" w:line="240" w:lineRule="auto"/>
      </w:pPr>
      <w:r>
        <w:rPr>
          <w:rFonts w:ascii="Arial" w:hAnsi="Arial" w:cs="Arial"/>
          <w:color w:val="000000"/>
          <w:sz w:val="18"/>
          <w:szCs w:val="18"/>
        </w:rPr>
        <w:t>Naziv:</w:t>
      </w:r>
    </w:p>
    <w:p w14:paraId="63E4A17E" w14:textId="61DDEBEE" w:rsidR="00955607" w:rsidRDefault="00000000" w:rsidP="00955607">
      <w:pPr>
        <w:pBdr>
          <w:top w:val="single" w:sz="4" w:space="1" w:color="auto"/>
          <w:left w:val="single" w:sz="4" w:space="4" w:color="auto"/>
          <w:bottom w:val="single" w:sz="4" w:space="9" w:color="auto"/>
          <w:right w:val="single" w:sz="4" w:space="4" w:color="auto"/>
          <w:between w:val="single" w:sz="4" w:space="1" w:color="auto"/>
          <w:bar w:val="single" w:sz="4" w:color="auto"/>
        </w:pBdr>
        <w:spacing w:before="225" w:after="225" w:line="240" w:lineRule="auto"/>
        <w:rPr>
          <w:rFonts w:ascii="Arial" w:hAnsi="Arial" w:cs="Arial"/>
          <w:color w:val="000000"/>
          <w:sz w:val="18"/>
          <w:szCs w:val="18"/>
        </w:rPr>
      </w:pPr>
      <w:r>
        <w:rPr>
          <w:rFonts w:ascii="Arial" w:hAnsi="Arial" w:cs="Arial"/>
          <w:color w:val="000000"/>
          <w:sz w:val="18"/>
          <w:szCs w:val="18"/>
        </w:rPr>
        <w:t>Naslov in sedež:</w:t>
      </w:r>
    </w:p>
    <w:p w14:paraId="0859C3E3" w14:textId="77777777" w:rsidR="00915B23" w:rsidRDefault="00915B23">
      <w:pPr>
        <w:spacing w:before="225" w:after="225" w:line="240" w:lineRule="auto"/>
        <w:rPr>
          <w:rFonts w:ascii="Arial" w:hAnsi="Arial" w:cs="Arial"/>
          <w:b/>
          <w:bCs/>
          <w:color w:val="000000"/>
          <w:sz w:val="24"/>
          <w:szCs w:val="24"/>
        </w:rPr>
      </w:pPr>
    </w:p>
    <w:p w14:paraId="0042EAE4" w14:textId="3F71B5D7" w:rsidR="00955607" w:rsidRPr="00915B23" w:rsidRDefault="00000000">
      <w:pPr>
        <w:spacing w:before="225" w:after="225" w:line="240" w:lineRule="auto"/>
        <w:rPr>
          <w:rFonts w:ascii="Arial" w:hAnsi="Arial" w:cs="Arial"/>
          <w:b/>
          <w:bCs/>
          <w:color w:val="000000"/>
          <w:sz w:val="24"/>
          <w:szCs w:val="24"/>
        </w:rPr>
      </w:pPr>
      <w:r w:rsidRPr="00915B23">
        <w:rPr>
          <w:rFonts w:ascii="Arial" w:hAnsi="Arial" w:cs="Arial"/>
          <w:b/>
          <w:bCs/>
          <w:color w:val="000000"/>
          <w:sz w:val="24"/>
          <w:szCs w:val="24"/>
        </w:rPr>
        <w:t xml:space="preserve">BATERIJSKO ELEKTRIČNO VOZILO ZA PREVOZ POTNIKOV </w:t>
      </w:r>
    </w:p>
    <w:p w14:paraId="3C5CB2DC" w14:textId="3BEE547C" w:rsidR="00915B23" w:rsidRPr="00915B23" w:rsidRDefault="00000000">
      <w:pPr>
        <w:spacing w:before="225" w:after="225" w:line="240" w:lineRule="auto"/>
        <w:rPr>
          <w:b/>
          <w:bCs/>
          <w:sz w:val="24"/>
          <w:szCs w:val="24"/>
        </w:rPr>
      </w:pPr>
      <w:r w:rsidRPr="00915B23">
        <w:rPr>
          <w:rFonts w:ascii="Arial" w:hAnsi="Arial" w:cs="Arial"/>
          <w:b/>
          <w:bCs/>
          <w:color w:val="000000"/>
          <w:sz w:val="24"/>
          <w:szCs w:val="24"/>
        </w:rPr>
        <w:t>(kombinirano vozilo 8+1) - nakup enega (1) vozila</w:t>
      </w:r>
    </w:p>
    <w:tbl>
      <w:tblPr>
        <w:tblStyle w:val="Tabelamrea"/>
        <w:tblW w:w="0" w:type="auto"/>
        <w:tblInd w:w="38" w:type="dxa"/>
        <w:tblLook w:val="04A0" w:firstRow="1" w:lastRow="0" w:firstColumn="1" w:lastColumn="0" w:noHBand="0" w:noVBand="1"/>
      </w:tblPr>
      <w:tblGrid>
        <w:gridCol w:w="6170"/>
        <w:gridCol w:w="2852"/>
      </w:tblGrid>
      <w:tr w:rsidR="00915B23" w14:paraId="144FD62A" w14:textId="77777777" w:rsidTr="005A284D">
        <w:trPr>
          <w:trHeight w:val="836"/>
        </w:trPr>
        <w:tc>
          <w:tcPr>
            <w:tcW w:w="6170" w:type="dxa"/>
          </w:tcPr>
          <w:p w14:paraId="19BDF24E" w14:textId="77777777" w:rsidR="00915B23" w:rsidRDefault="00915B23">
            <w:pPr>
              <w:spacing w:before="225" w:after="225"/>
              <w:rPr>
                <w:rFonts w:ascii="Arial" w:hAnsi="Arial" w:cs="Arial"/>
                <w:color w:val="000000"/>
                <w:sz w:val="18"/>
                <w:szCs w:val="18"/>
              </w:rPr>
            </w:pPr>
          </w:p>
        </w:tc>
        <w:tc>
          <w:tcPr>
            <w:tcW w:w="2852" w:type="dxa"/>
          </w:tcPr>
          <w:p w14:paraId="7CF43C5F" w14:textId="7C16A35F" w:rsidR="00915B23" w:rsidRPr="00915B23" w:rsidRDefault="00915B23" w:rsidP="00915B23">
            <w:pPr>
              <w:spacing w:before="225" w:after="225"/>
              <w:jc w:val="center"/>
              <w:rPr>
                <w:rFonts w:ascii="Arial" w:hAnsi="Arial" w:cs="Arial"/>
                <w:b/>
                <w:bCs/>
                <w:color w:val="000000"/>
                <w:sz w:val="18"/>
                <w:szCs w:val="18"/>
              </w:rPr>
            </w:pPr>
            <w:r w:rsidRPr="00915B23">
              <w:rPr>
                <w:rFonts w:ascii="Arial" w:hAnsi="Arial" w:cs="Arial"/>
                <w:b/>
                <w:bCs/>
                <w:color w:val="000000"/>
                <w:sz w:val="18"/>
                <w:szCs w:val="18"/>
              </w:rPr>
              <w:t>IZPOLNI PONUDNIK</w:t>
            </w:r>
          </w:p>
          <w:p w14:paraId="27056065" w14:textId="7EE04642" w:rsidR="00915B23" w:rsidRDefault="00915B23" w:rsidP="00915B23">
            <w:pPr>
              <w:spacing w:before="225" w:after="225"/>
              <w:jc w:val="center"/>
              <w:rPr>
                <w:rFonts w:ascii="Arial" w:hAnsi="Arial" w:cs="Arial"/>
                <w:color w:val="000000"/>
                <w:sz w:val="18"/>
                <w:szCs w:val="18"/>
              </w:rPr>
            </w:pPr>
            <w:r w:rsidRPr="00915B23">
              <w:rPr>
                <w:rFonts w:ascii="Arial" w:hAnsi="Arial" w:cs="Arial"/>
                <w:b/>
                <w:bCs/>
                <w:color w:val="000000"/>
                <w:sz w:val="18"/>
                <w:szCs w:val="18"/>
              </w:rPr>
              <w:t>(navedite podatek)</w:t>
            </w:r>
          </w:p>
        </w:tc>
      </w:tr>
      <w:tr w:rsidR="00915B23" w14:paraId="2BC82906" w14:textId="77777777" w:rsidTr="005A284D">
        <w:tc>
          <w:tcPr>
            <w:tcW w:w="6170" w:type="dxa"/>
            <w:shd w:val="clear" w:color="auto" w:fill="EEECE1" w:themeFill="background2"/>
          </w:tcPr>
          <w:p w14:paraId="55D7CA12" w14:textId="15C24308" w:rsidR="00915B23" w:rsidRDefault="00915B23">
            <w:pPr>
              <w:spacing w:before="225" w:after="225"/>
              <w:rPr>
                <w:rFonts w:ascii="Arial" w:hAnsi="Arial" w:cs="Arial"/>
                <w:color w:val="000000"/>
                <w:sz w:val="18"/>
                <w:szCs w:val="18"/>
              </w:rPr>
            </w:pPr>
            <w:r>
              <w:rPr>
                <w:rFonts w:ascii="Arial" w:hAnsi="Arial" w:cs="Arial"/>
                <w:color w:val="000000"/>
                <w:sz w:val="18"/>
                <w:szCs w:val="18"/>
              </w:rPr>
              <w:t>MODEL PONUJENEGA VOZILA</w:t>
            </w:r>
          </w:p>
        </w:tc>
        <w:tc>
          <w:tcPr>
            <w:tcW w:w="2852" w:type="dxa"/>
            <w:shd w:val="clear" w:color="auto" w:fill="EEECE1" w:themeFill="background2"/>
          </w:tcPr>
          <w:p w14:paraId="526FF2F3" w14:textId="77777777" w:rsidR="00915B23" w:rsidRDefault="00915B23">
            <w:pPr>
              <w:spacing w:before="225" w:after="225"/>
              <w:rPr>
                <w:rFonts w:ascii="Arial" w:hAnsi="Arial" w:cs="Arial"/>
                <w:color w:val="000000"/>
                <w:sz w:val="18"/>
                <w:szCs w:val="18"/>
              </w:rPr>
            </w:pPr>
          </w:p>
        </w:tc>
      </w:tr>
      <w:tr w:rsidR="00915B23" w14:paraId="1F924466" w14:textId="77777777" w:rsidTr="005A284D">
        <w:tc>
          <w:tcPr>
            <w:tcW w:w="6170" w:type="dxa"/>
            <w:shd w:val="clear" w:color="auto" w:fill="EEECE1" w:themeFill="background2"/>
          </w:tcPr>
          <w:p w14:paraId="38DA8F5D" w14:textId="04355BB7" w:rsidR="00915B23" w:rsidRDefault="00915B23">
            <w:pPr>
              <w:spacing w:before="225" w:after="225"/>
              <w:rPr>
                <w:rFonts w:ascii="Arial" w:hAnsi="Arial" w:cs="Arial"/>
                <w:color w:val="000000"/>
                <w:sz w:val="18"/>
                <w:szCs w:val="18"/>
              </w:rPr>
            </w:pPr>
            <w:r>
              <w:rPr>
                <w:rFonts w:ascii="Arial" w:hAnsi="Arial" w:cs="Arial"/>
                <w:color w:val="000000"/>
                <w:sz w:val="18"/>
                <w:szCs w:val="18"/>
              </w:rPr>
              <w:t>PROIZVAJALEC VOZILA</w:t>
            </w:r>
          </w:p>
        </w:tc>
        <w:tc>
          <w:tcPr>
            <w:tcW w:w="2852" w:type="dxa"/>
            <w:shd w:val="clear" w:color="auto" w:fill="EEECE1" w:themeFill="background2"/>
          </w:tcPr>
          <w:p w14:paraId="33BAC7DD" w14:textId="77777777" w:rsidR="00915B23" w:rsidRDefault="00915B23">
            <w:pPr>
              <w:spacing w:before="225" w:after="225"/>
              <w:rPr>
                <w:rFonts w:ascii="Arial" w:hAnsi="Arial" w:cs="Arial"/>
                <w:color w:val="000000"/>
                <w:sz w:val="18"/>
                <w:szCs w:val="18"/>
              </w:rPr>
            </w:pPr>
          </w:p>
        </w:tc>
      </w:tr>
      <w:tr w:rsidR="00915B23" w14:paraId="43EADEAC" w14:textId="77777777" w:rsidTr="005A284D">
        <w:tc>
          <w:tcPr>
            <w:tcW w:w="6170" w:type="dxa"/>
          </w:tcPr>
          <w:p w14:paraId="4956D219" w14:textId="77777777" w:rsidR="00915B23" w:rsidRDefault="00915B23">
            <w:pPr>
              <w:spacing w:before="225" w:after="225"/>
              <w:rPr>
                <w:rFonts w:ascii="Arial" w:hAnsi="Arial" w:cs="Arial"/>
                <w:color w:val="000000"/>
                <w:sz w:val="18"/>
                <w:szCs w:val="18"/>
              </w:rPr>
            </w:pPr>
          </w:p>
        </w:tc>
        <w:tc>
          <w:tcPr>
            <w:tcW w:w="2852" w:type="dxa"/>
          </w:tcPr>
          <w:p w14:paraId="22C6E924" w14:textId="77777777" w:rsidR="00915B23" w:rsidRDefault="00915B23">
            <w:pPr>
              <w:spacing w:before="225" w:after="225"/>
              <w:rPr>
                <w:rFonts w:ascii="Arial" w:hAnsi="Arial" w:cs="Arial"/>
                <w:color w:val="000000"/>
                <w:sz w:val="18"/>
                <w:szCs w:val="18"/>
              </w:rPr>
            </w:pPr>
          </w:p>
        </w:tc>
      </w:tr>
      <w:tr w:rsidR="00915B23" w14:paraId="23A65900" w14:textId="77777777" w:rsidTr="005A284D">
        <w:tc>
          <w:tcPr>
            <w:tcW w:w="6170" w:type="dxa"/>
          </w:tcPr>
          <w:p w14:paraId="246D4919" w14:textId="4228506C" w:rsidR="00915B23" w:rsidRPr="00915B23" w:rsidRDefault="00915B23">
            <w:pPr>
              <w:spacing w:before="225" w:after="225"/>
              <w:rPr>
                <w:rFonts w:ascii="Arial" w:hAnsi="Arial" w:cs="Arial"/>
                <w:b/>
                <w:bCs/>
                <w:color w:val="000000"/>
                <w:sz w:val="24"/>
                <w:szCs w:val="24"/>
              </w:rPr>
            </w:pPr>
            <w:r w:rsidRPr="00915B23">
              <w:rPr>
                <w:rFonts w:ascii="Arial" w:hAnsi="Arial" w:cs="Arial"/>
                <w:b/>
                <w:bCs/>
                <w:color w:val="000000"/>
                <w:sz w:val="24"/>
                <w:szCs w:val="24"/>
              </w:rPr>
              <w:t>ZAHTEVE NAROČNIKA</w:t>
            </w:r>
          </w:p>
        </w:tc>
        <w:tc>
          <w:tcPr>
            <w:tcW w:w="2852" w:type="dxa"/>
          </w:tcPr>
          <w:p w14:paraId="0F9A0B0B" w14:textId="77777777" w:rsidR="00915B23" w:rsidRDefault="00915B23">
            <w:pPr>
              <w:spacing w:before="225" w:after="225"/>
              <w:rPr>
                <w:rFonts w:ascii="Arial" w:hAnsi="Arial" w:cs="Arial"/>
                <w:color w:val="000000"/>
                <w:sz w:val="18"/>
                <w:szCs w:val="18"/>
              </w:rPr>
            </w:pPr>
          </w:p>
        </w:tc>
      </w:tr>
      <w:tr w:rsidR="00915B23" w14:paraId="2C5CAF62" w14:textId="77777777" w:rsidTr="005A284D">
        <w:tc>
          <w:tcPr>
            <w:tcW w:w="6170" w:type="dxa"/>
          </w:tcPr>
          <w:p w14:paraId="3FB10AB9" w14:textId="098028F4" w:rsidR="00915B23" w:rsidRDefault="00915B23">
            <w:pPr>
              <w:spacing w:before="225" w:after="225"/>
              <w:rPr>
                <w:rFonts w:ascii="Arial" w:hAnsi="Arial" w:cs="Arial"/>
                <w:color w:val="000000"/>
                <w:sz w:val="18"/>
                <w:szCs w:val="18"/>
              </w:rPr>
            </w:pPr>
            <w:r>
              <w:rPr>
                <w:rFonts w:ascii="Arial" w:hAnsi="Arial" w:cs="Arial"/>
                <w:color w:val="000000"/>
                <w:sz w:val="18"/>
                <w:szCs w:val="18"/>
              </w:rPr>
              <w:t>Tip vozila: M1, KOMBI 8+1, podaljšana izvedba</w:t>
            </w:r>
          </w:p>
        </w:tc>
        <w:tc>
          <w:tcPr>
            <w:tcW w:w="2852" w:type="dxa"/>
          </w:tcPr>
          <w:p w14:paraId="05F53E1E" w14:textId="77777777" w:rsidR="00915B23" w:rsidRDefault="00915B23">
            <w:pPr>
              <w:spacing w:before="225" w:after="225"/>
              <w:rPr>
                <w:rFonts w:ascii="Arial" w:hAnsi="Arial" w:cs="Arial"/>
                <w:color w:val="000000"/>
                <w:sz w:val="18"/>
                <w:szCs w:val="18"/>
              </w:rPr>
            </w:pPr>
          </w:p>
        </w:tc>
      </w:tr>
      <w:tr w:rsidR="00915B23" w14:paraId="6530DC10" w14:textId="77777777" w:rsidTr="005A284D">
        <w:tc>
          <w:tcPr>
            <w:tcW w:w="6170" w:type="dxa"/>
          </w:tcPr>
          <w:p w14:paraId="658E4218" w14:textId="3CCA7F12" w:rsidR="00915B23" w:rsidRDefault="00915B23">
            <w:pPr>
              <w:spacing w:before="225" w:after="225"/>
              <w:rPr>
                <w:rFonts w:ascii="Arial" w:hAnsi="Arial" w:cs="Arial"/>
                <w:color w:val="000000"/>
                <w:sz w:val="18"/>
                <w:szCs w:val="18"/>
              </w:rPr>
            </w:pPr>
            <w:r>
              <w:rPr>
                <w:rFonts w:ascii="Arial" w:hAnsi="Arial" w:cs="Arial"/>
                <w:color w:val="000000"/>
                <w:sz w:val="18"/>
                <w:szCs w:val="18"/>
              </w:rPr>
              <w:t>Dolžina vozila: 5,</w:t>
            </w:r>
            <w:r w:rsidR="005A284D">
              <w:rPr>
                <w:rFonts w:ascii="Arial" w:hAnsi="Arial" w:cs="Arial"/>
                <w:color w:val="000000"/>
                <w:sz w:val="18"/>
                <w:szCs w:val="18"/>
              </w:rPr>
              <w:t xml:space="preserve">4 </w:t>
            </w:r>
            <w:r>
              <w:rPr>
                <w:rFonts w:ascii="Arial" w:hAnsi="Arial" w:cs="Arial"/>
                <w:color w:val="000000"/>
                <w:sz w:val="18"/>
                <w:szCs w:val="18"/>
              </w:rPr>
              <w:t>m - 5,4 m</w:t>
            </w:r>
          </w:p>
        </w:tc>
        <w:tc>
          <w:tcPr>
            <w:tcW w:w="2852" w:type="dxa"/>
          </w:tcPr>
          <w:p w14:paraId="1D8A7ED8" w14:textId="77777777" w:rsidR="00915B23" w:rsidRDefault="00915B23">
            <w:pPr>
              <w:spacing w:before="225" w:after="225"/>
              <w:rPr>
                <w:rFonts w:ascii="Arial" w:hAnsi="Arial" w:cs="Arial"/>
                <w:color w:val="000000"/>
                <w:sz w:val="18"/>
                <w:szCs w:val="18"/>
              </w:rPr>
            </w:pPr>
          </w:p>
        </w:tc>
      </w:tr>
      <w:tr w:rsidR="00915B23" w14:paraId="309DF7E7" w14:textId="77777777" w:rsidTr="005A284D">
        <w:tc>
          <w:tcPr>
            <w:tcW w:w="6170" w:type="dxa"/>
          </w:tcPr>
          <w:p w14:paraId="02B1BE7C" w14:textId="2AE3AD9D" w:rsidR="00915B23" w:rsidRDefault="00915B23">
            <w:pPr>
              <w:spacing w:before="225" w:after="225"/>
              <w:rPr>
                <w:rFonts w:ascii="Arial" w:hAnsi="Arial" w:cs="Arial"/>
                <w:color w:val="000000"/>
                <w:sz w:val="18"/>
                <w:szCs w:val="18"/>
              </w:rPr>
            </w:pPr>
            <w:r>
              <w:rPr>
                <w:rFonts w:ascii="Arial" w:hAnsi="Arial" w:cs="Arial"/>
                <w:color w:val="000000"/>
                <w:sz w:val="18"/>
                <w:szCs w:val="18"/>
              </w:rPr>
              <w:t>Višina vozila: 1,85 m - 2,00 m</w:t>
            </w:r>
          </w:p>
        </w:tc>
        <w:tc>
          <w:tcPr>
            <w:tcW w:w="2852" w:type="dxa"/>
          </w:tcPr>
          <w:p w14:paraId="77E53E8F" w14:textId="77777777" w:rsidR="00915B23" w:rsidRDefault="00915B23">
            <w:pPr>
              <w:spacing w:before="225" w:after="225"/>
              <w:rPr>
                <w:rFonts w:ascii="Arial" w:hAnsi="Arial" w:cs="Arial"/>
                <w:color w:val="000000"/>
                <w:sz w:val="18"/>
                <w:szCs w:val="18"/>
              </w:rPr>
            </w:pPr>
          </w:p>
        </w:tc>
      </w:tr>
      <w:tr w:rsidR="00915B23" w14:paraId="4F40F8B7" w14:textId="77777777" w:rsidTr="005A284D">
        <w:tc>
          <w:tcPr>
            <w:tcW w:w="6170" w:type="dxa"/>
          </w:tcPr>
          <w:p w14:paraId="237F1EF0" w14:textId="11C0C6E7" w:rsidR="00915B23" w:rsidRDefault="005A284D">
            <w:pPr>
              <w:spacing w:before="225" w:after="225"/>
              <w:rPr>
                <w:rFonts w:ascii="Arial" w:hAnsi="Arial" w:cs="Arial"/>
                <w:color w:val="000000"/>
                <w:sz w:val="18"/>
                <w:szCs w:val="18"/>
              </w:rPr>
            </w:pPr>
            <w:r>
              <w:rPr>
                <w:rFonts w:ascii="Arial" w:hAnsi="Arial" w:cs="Arial"/>
                <w:color w:val="000000"/>
                <w:sz w:val="18"/>
                <w:szCs w:val="18"/>
              </w:rPr>
              <w:t>2x bočna drsna vrata na električni pogon (L,D)</w:t>
            </w:r>
          </w:p>
        </w:tc>
        <w:tc>
          <w:tcPr>
            <w:tcW w:w="2852" w:type="dxa"/>
          </w:tcPr>
          <w:p w14:paraId="5ED2923C" w14:textId="77777777" w:rsidR="00915B23" w:rsidRDefault="00915B23">
            <w:pPr>
              <w:spacing w:before="225" w:after="225"/>
              <w:rPr>
                <w:rFonts w:ascii="Arial" w:hAnsi="Arial" w:cs="Arial"/>
                <w:color w:val="000000"/>
                <w:sz w:val="18"/>
                <w:szCs w:val="18"/>
              </w:rPr>
            </w:pPr>
          </w:p>
        </w:tc>
      </w:tr>
      <w:tr w:rsidR="00915B23" w14:paraId="1BFCA597" w14:textId="77777777" w:rsidTr="005A284D">
        <w:tc>
          <w:tcPr>
            <w:tcW w:w="6170" w:type="dxa"/>
          </w:tcPr>
          <w:p w14:paraId="02A9ADAC" w14:textId="677A38AA" w:rsidR="00915B23" w:rsidRDefault="00915B23">
            <w:pPr>
              <w:spacing w:before="225" w:after="225"/>
              <w:rPr>
                <w:rFonts w:ascii="Arial" w:hAnsi="Arial" w:cs="Arial"/>
                <w:color w:val="000000"/>
                <w:sz w:val="18"/>
                <w:szCs w:val="18"/>
              </w:rPr>
            </w:pPr>
            <w:r>
              <w:rPr>
                <w:rFonts w:ascii="Arial" w:hAnsi="Arial" w:cs="Arial"/>
                <w:color w:val="000000"/>
                <w:sz w:val="18"/>
                <w:szCs w:val="18"/>
              </w:rPr>
              <w:t>Število sedežev: 9 (8+1)</w:t>
            </w:r>
          </w:p>
        </w:tc>
        <w:tc>
          <w:tcPr>
            <w:tcW w:w="2852" w:type="dxa"/>
          </w:tcPr>
          <w:p w14:paraId="42784BB1" w14:textId="77777777" w:rsidR="00915B23" w:rsidRDefault="00915B23">
            <w:pPr>
              <w:spacing w:before="225" w:after="225"/>
              <w:rPr>
                <w:rFonts w:ascii="Arial" w:hAnsi="Arial" w:cs="Arial"/>
                <w:color w:val="000000"/>
                <w:sz w:val="18"/>
                <w:szCs w:val="18"/>
              </w:rPr>
            </w:pPr>
          </w:p>
        </w:tc>
      </w:tr>
      <w:tr w:rsidR="00915B23" w14:paraId="3CF30C17" w14:textId="77777777" w:rsidTr="005A284D">
        <w:tc>
          <w:tcPr>
            <w:tcW w:w="6170" w:type="dxa"/>
          </w:tcPr>
          <w:p w14:paraId="27E27A3D" w14:textId="615959B2" w:rsidR="00915B23" w:rsidRDefault="00915B23">
            <w:pPr>
              <w:spacing w:before="225" w:after="225"/>
              <w:rPr>
                <w:rFonts w:ascii="Arial" w:hAnsi="Arial" w:cs="Arial"/>
                <w:color w:val="000000"/>
                <w:sz w:val="18"/>
                <w:szCs w:val="18"/>
              </w:rPr>
            </w:pPr>
            <w:r>
              <w:rPr>
                <w:rFonts w:ascii="Arial" w:hAnsi="Arial" w:cs="Arial"/>
                <w:color w:val="000000"/>
                <w:sz w:val="18"/>
                <w:szCs w:val="18"/>
              </w:rPr>
              <w:t>Pogon: električni (EV), moč od 1</w:t>
            </w:r>
            <w:r w:rsidR="005A284D">
              <w:rPr>
                <w:rFonts w:ascii="Arial" w:hAnsi="Arial" w:cs="Arial"/>
                <w:color w:val="000000"/>
                <w:sz w:val="18"/>
                <w:szCs w:val="18"/>
              </w:rPr>
              <w:t>5</w:t>
            </w:r>
            <w:r>
              <w:rPr>
                <w:rFonts w:ascii="Arial" w:hAnsi="Arial" w:cs="Arial"/>
                <w:color w:val="000000"/>
                <w:sz w:val="18"/>
                <w:szCs w:val="18"/>
              </w:rPr>
              <w:t xml:space="preserve">0 kW do </w:t>
            </w:r>
            <w:r w:rsidR="005A284D">
              <w:rPr>
                <w:rFonts w:ascii="Arial" w:hAnsi="Arial" w:cs="Arial"/>
                <w:color w:val="000000"/>
                <w:sz w:val="18"/>
                <w:szCs w:val="18"/>
              </w:rPr>
              <w:t>20</w:t>
            </w:r>
            <w:r>
              <w:rPr>
                <w:rFonts w:ascii="Arial" w:hAnsi="Arial" w:cs="Arial"/>
                <w:color w:val="000000"/>
                <w:sz w:val="18"/>
                <w:szCs w:val="18"/>
              </w:rPr>
              <w:t>0 kW, baterija od 70 kWh do 75 kWh</w:t>
            </w:r>
          </w:p>
        </w:tc>
        <w:tc>
          <w:tcPr>
            <w:tcW w:w="2852" w:type="dxa"/>
          </w:tcPr>
          <w:p w14:paraId="3678376C" w14:textId="77777777" w:rsidR="00915B23" w:rsidRDefault="00915B23">
            <w:pPr>
              <w:spacing w:before="225" w:after="225"/>
              <w:rPr>
                <w:rFonts w:ascii="Arial" w:hAnsi="Arial" w:cs="Arial"/>
                <w:color w:val="000000"/>
                <w:sz w:val="18"/>
                <w:szCs w:val="18"/>
              </w:rPr>
            </w:pPr>
          </w:p>
        </w:tc>
      </w:tr>
      <w:tr w:rsidR="00915B23" w14:paraId="5ECE7991" w14:textId="77777777" w:rsidTr="005A284D">
        <w:tc>
          <w:tcPr>
            <w:tcW w:w="6170" w:type="dxa"/>
          </w:tcPr>
          <w:p w14:paraId="7330652C" w14:textId="613A31D8" w:rsidR="00915B23" w:rsidRDefault="00915B23">
            <w:pPr>
              <w:spacing w:before="225" w:after="225"/>
              <w:rPr>
                <w:rFonts w:ascii="Arial" w:hAnsi="Arial" w:cs="Arial"/>
                <w:color w:val="000000"/>
                <w:sz w:val="18"/>
                <w:szCs w:val="18"/>
              </w:rPr>
            </w:pPr>
            <w:r>
              <w:rPr>
                <w:rFonts w:ascii="Arial" w:hAnsi="Arial" w:cs="Arial"/>
                <w:color w:val="000000"/>
                <w:sz w:val="18"/>
                <w:szCs w:val="18"/>
              </w:rPr>
              <w:lastRenderedPageBreak/>
              <w:t>Menjalnik: samodejni </w:t>
            </w:r>
          </w:p>
        </w:tc>
        <w:tc>
          <w:tcPr>
            <w:tcW w:w="2852" w:type="dxa"/>
          </w:tcPr>
          <w:p w14:paraId="22A63F13" w14:textId="77777777" w:rsidR="00915B23" w:rsidRDefault="00915B23">
            <w:pPr>
              <w:spacing w:before="225" w:after="225"/>
              <w:rPr>
                <w:rFonts w:ascii="Arial" w:hAnsi="Arial" w:cs="Arial"/>
                <w:color w:val="000000"/>
                <w:sz w:val="18"/>
                <w:szCs w:val="18"/>
              </w:rPr>
            </w:pPr>
          </w:p>
        </w:tc>
      </w:tr>
      <w:tr w:rsidR="00915B23" w14:paraId="0785D916" w14:textId="77777777" w:rsidTr="005A284D">
        <w:tc>
          <w:tcPr>
            <w:tcW w:w="6170" w:type="dxa"/>
          </w:tcPr>
          <w:p w14:paraId="10B6CC13" w14:textId="555502A9" w:rsidR="00915B23" w:rsidRDefault="00915B23">
            <w:pPr>
              <w:spacing w:before="225" w:after="225"/>
              <w:rPr>
                <w:rFonts w:ascii="Arial" w:hAnsi="Arial" w:cs="Arial"/>
                <w:color w:val="000000"/>
                <w:sz w:val="18"/>
                <w:szCs w:val="18"/>
              </w:rPr>
            </w:pPr>
            <w:r>
              <w:rPr>
                <w:rFonts w:ascii="Arial" w:hAnsi="Arial" w:cs="Arial"/>
                <w:color w:val="000000"/>
                <w:sz w:val="18"/>
                <w:szCs w:val="18"/>
              </w:rPr>
              <w:t>Avtonomija vozila (WLTP kombinirani doseg) vsaj 300 km</w:t>
            </w:r>
          </w:p>
        </w:tc>
        <w:tc>
          <w:tcPr>
            <w:tcW w:w="2852" w:type="dxa"/>
          </w:tcPr>
          <w:p w14:paraId="4FBFAE12" w14:textId="77777777" w:rsidR="00915B23" w:rsidRDefault="00915B23">
            <w:pPr>
              <w:spacing w:before="225" w:after="225"/>
              <w:rPr>
                <w:rFonts w:ascii="Arial" w:hAnsi="Arial" w:cs="Arial"/>
                <w:color w:val="000000"/>
                <w:sz w:val="18"/>
                <w:szCs w:val="18"/>
              </w:rPr>
            </w:pPr>
          </w:p>
        </w:tc>
      </w:tr>
      <w:tr w:rsidR="00915B23" w14:paraId="55FFA818" w14:textId="77777777" w:rsidTr="005A284D">
        <w:tc>
          <w:tcPr>
            <w:tcW w:w="6170" w:type="dxa"/>
          </w:tcPr>
          <w:p w14:paraId="4B5F0C62" w14:textId="6570A163" w:rsidR="00915B23" w:rsidRDefault="005A284D">
            <w:pPr>
              <w:spacing w:before="225" w:after="225"/>
              <w:rPr>
                <w:rFonts w:ascii="Arial" w:hAnsi="Arial" w:cs="Arial"/>
                <w:color w:val="000000"/>
                <w:sz w:val="18"/>
                <w:szCs w:val="18"/>
              </w:rPr>
            </w:pPr>
            <w:r>
              <w:rPr>
                <w:rFonts w:ascii="Arial" w:hAnsi="Arial" w:cs="Arial"/>
                <w:color w:val="000000"/>
                <w:sz w:val="18"/>
                <w:szCs w:val="18"/>
              </w:rPr>
              <w:t>Priložen polnilni kabel za polnjenje vozila (enofazno, dvofazno, trifazno), dolžina 5m</w:t>
            </w:r>
          </w:p>
        </w:tc>
        <w:tc>
          <w:tcPr>
            <w:tcW w:w="2852" w:type="dxa"/>
          </w:tcPr>
          <w:p w14:paraId="186AD87B" w14:textId="77777777" w:rsidR="00915B23" w:rsidRDefault="00915B23">
            <w:pPr>
              <w:spacing w:before="225" w:after="225"/>
              <w:rPr>
                <w:rFonts w:ascii="Arial" w:hAnsi="Arial" w:cs="Arial"/>
                <w:color w:val="000000"/>
                <w:sz w:val="18"/>
                <w:szCs w:val="18"/>
              </w:rPr>
            </w:pPr>
          </w:p>
        </w:tc>
      </w:tr>
      <w:tr w:rsidR="00915B23" w14:paraId="69FE3018" w14:textId="77777777" w:rsidTr="005A284D">
        <w:tc>
          <w:tcPr>
            <w:tcW w:w="6170" w:type="dxa"/>
          </w:tcPr>
          <w:p w14:paraId="7F387D78" w14:textId="0D6031E0" w:rsidR="00915B23" w:rsidRPr="005A284D" w:rsidRDefault="00915B23">
            <w:pPr>
              <w:spacing w:before="225" w:after="225"/>
            </w:pPr>
            <w:r>
              <w:rPr>
                <w:rFonts w:ascii="Arial" w:hAnsi="Arial" w:cs="Arial"/>
                <w:color w:val="000000"/>
                <w:sz w:val="18"/>
                <w:szCs w:val="18"/>
              </w:rPr>
              <w:t xml:space="preserve">Barva vozila: Bela - </w:t>
            </w:r>
            <w:proofErr w:type="spellStart"/>
            <w:r>
              <w:rPr>
                <w:rFonts w:ascii="Arial" w:hAnsi="Arial" w:cs="Arial"/>
                <w:color w:val="000000"/>
                <w:sz w:val="18"/>
                <w:szCs w:val="18"/>
              </w:rPr>
              <w:t>Fozen</w:t>
            </w:r>
            <w:proofErr w:type="spellEnd"/>
            <w:r>
              <w:rPr>
                <w:rFonts w:ascii="Arial" w:hAnsi="Arial" w:cs="Arial"/>
                <w:color w:val="000000"/>
                <w:sz w:val="18"/>
                <w:szCs w:val="18"/>
              </w:rPr>
              <w:t xml:space="preserve"> White (nekovinska barva karoserije - standardna)</w:t>
            </w:r>
          </w:p>
        </w:tc>
        <w:tc>
          <w:tcPr>
            <w:tcW w:w="2852" w:type="dxa"/>
          </w:tcPr>
          <w:p w14:paraId="3532694B" w14:textId="77777777" w:rsidR="00915B23" w:rsidRDefault="00915B23">
            <w:pPr>
              <w:spacing w:before="225" w:after="225"/>
              <w:rPr>
                <w:rFonts w:ascii="Arial" w:hAnsi="Arial" w:cs="Arial"/>
                <w:color w:val="000000"/>
                <w:sz w:val="18"/>
                <w:szCs w:val="18"/>
              </w:rPr>
            </w:pPr>
          </w:p>
        </w:tc>
      </w:tr>
      <w:tr w:rsidR="00915B23" w14:paraId="5AD33603" w14:textId="77777777" w:rsidTr="005A284D">
        <w:tc>
          <w:tcPr>
            <w:tcW w:w="6170" w:type="dxa"/>
          </w:tcPr>
          <w:p w14:paraId="1F3A43C9" w14:textId="750898B9" w:rsidR="00915B23" w:rsidRDefault="00915B23">
            <w:pPr>
              <w:spacing w:before="225" w:after="225"/>
              <w:rPr>
                <w:rFonts w:ascii="Arial" w:hAnsi="Arial" w:cs="Arial"/>
                <w:color w:val="000000"/>
                <w:sz w:val="18"/>
                <w:szCs w:val="18"/>
              </w:rPr>
            </w:pPr>
            <w:r>
              <w:rPr>
                <w:rFonts w:ascii="Arial" w:hAnsi="Arial" w:cs="Arial"/>
                <w:color w:val="000000"/>
                <w:sz w:val="18"/>
                <w:szCs w:val="18"/>
              </w:rPr>
              <w:t>Lastniška baterija vozila (kupljena z vozilom)</w:t>
            </w:r>
          </w:p>
        </w:tc>
        <w:tc>
          <w:tcPr>
            <w:tcW w:w="2852" w:type="dxa"/>
          </w:tcPr>
          <w:p w14:paraId="19472E98" w14:textId="77777777" w:rsidR="00915B23" w:rsidRDefault="00915B23">
            <w:pPr>
              <w:spacing w:before="225" w:after="225"/>
              <w:rPr>
                <w:rFonts w:ascii="Arial" w:hAnsi="Arial" w:cs="Arial"/>
                <w:color w:val="000000"/>
                <w:sz w:val="18"/>
                <w:szCs w:val="18"/>
              </w:rPr>
            </w:pPr>
          </w:p>
        </w:tc>
      </w:tr>
      <w:tr w:rsidR="00915B23" w14:paraId="0381A73D" w14:textId="77777777" w:rsidTr="005A284D">
        <w:tc>
          <w:tcPr>
            <w:tcW w:w="6170" w:type="dxa"/>
          </w:tcPr>
          <w:p w14:paraId="7EBD3607" w14:textId="70A24481" w:rsidR="00915B23" w:rsidRDefault="005A284D">
            <w:pPr>
              <w:spacing w:before="225" w:after="225"/>
              <w:rPr>
                <w:rFonts w:ascii="Arial" w:hAnsi="Arial" w:cs="Arial"/>
                <w:color w:val="000000"/>
                <w:sz w:val="18"/>
                <w:szCs w:val="18"/>
              </w:rPr>
            </w:pPr>
            <w:r>
              <w:rPr>
                <w:rFonts w:ascii="Arial" w:hAnsi="Arial" w:cs="Arial"/>
                <w:color w:val="000000"/>
                <w:sz w:val="18"/>
                <w:szCs w:val="18"/>
              </w:rPr>
              <w:t xml:space="preserve">Klimatska naprava za potniški del kabine </w:t>
            </w:r>
          </w:p>
        </w:tc>
        <w:tc>
          <w:tcPr>
            <w:tcW w:w="2852" w:type="dxa"/>
          </w:tcPr>
          <w:p w14:paraId="3BCEB1A4" w14:textId="77777777" w:rsidR="00915B23" w:rsidRDefault="00915B23">
            <w:pPr>
              <w:spacing w:before="225" w:after="225"/>
              <w:rPr>
                <w:rFonts w:ascii="Arial" w:hAnsi="Arial" w:cs="Arial"/>
                <w:color w:val="000000"/>
                <w:sz w:val="18"/>
                <w:szCs w:val="18"/>
              </w:rPr>
            </w:pPr>
          </w:p>
        </w:tc>
      </w:tr>
      <w:tr w:rsidR="00915B23" w14:paraId="6E3FC8C6" w14:textId="77777777" w:rsidTr="005A284D">
        <w:tc>
          <w:tcPr>
            <w:tcW w:w="6170" w:type="dxa"/>
          </w:tcPr>
          <w:p w14:paraId="37EC27E9" w14:textId="2668610F" w:rsidR="00915B23" w:rsidRPr="005A284D" w:rsidRDefault="00915B23">
            <w:pPr>
              <w:spacing w:before="225" w:after="225"/>
            </w:pPr>
            <w:r>
              <w:rPr>
                <w:rFonts w:ascii="Arial" w:hAnsi="Arial" w:cs="Arial"/>
                <w:color w:val="000000"/>
                <w:sz w:val="18"/>
                <w:szCs w:val="18"/>
              </w:rPr>
              <w:t>Klimatska naprava s samodejno regulacijo temperature</w:t>
            </w:r>
          </w:p>
        </w:tc>
        <w:tc>
          <w:tcPr>
            <w:tcW w:w="2852" w:type="dxa"/>
          </w:tcPr>
          <w:p w14:paraId="79C3F94C" w14:textId="77777777" w:rsidR="00915B23" w:rsidRDefault="00915B23">
            <w:pPr>
              <w:spacing w:before="225" w:after="225"/>
              <w:rPr>
                <w:rFonts w:ascii="Arial" w:hAnsi="Arial" w:cs="Arial"/>
                <w:color w:val="000000"/>
                <w:sz w:val="18"/>
                <w:szCs w:val="18"/>
              </w:rPr>
            </w:pPr>
          </w:p>
        </w:tc>
      </w:tr>
      <w:tr w:rsidR="00915B23" w14:paraId="7EEA3553" w14:textId="77777777" w:rsidTr="005A284D">
        <w:tc>
          <w:tcPr>
            <w:tcW w:w="6170" w:type="dxa"/>
          </w:tcPr>
          <w:p w14:paraId="24EBBCEF" w14:textId="19C7F0AA" w:rsidR="00915B23" w:rsidRDefault="005A284D">
            <w:pPr>
              <w:spacing w:before="225" w:after="225"/>
              <w:rPr>
                <w:rFonts w:ascii="Arial" w:hAnsi="Arial" w:cs="Arial"/>
                <w:color w:val="000000"/>
                <w:sz w:val="18"/>
                <w:szCs w:val="18"/>
              </w:rPr>
            </w:pPr>
            <w:r>
              <w:rPr>
                <w:rFonts w:ascii="Arial" w:hAnsi="Arial" w:cs="Arial"/>
                <w:color w:val="000000"/>
                <w:sz w:val="18"/>
                <w:szCs w:val="18"/>
              </w:rPr>
              <w:t xml:space="preserve">Zračna blazina za voznika in sovoznika, stranski zračni blazini, zračni zavesi, </w:t>
            </w:r>
          </w:p>
        </w:tc>
        <w:tc>
          <w:tcPr>
            <w:tcW w:w="2852" w:type="dxa"/>
          </w:tcPr>
          <w:p w14:paraId="02BBEFC6" w14:textId="77777777" w:rsidR="00915B23" w:rsidRDefault="00915B23">
            <w:pPr>
              <w:spacing w:before="225" w:after="225"/>
              <w:rPr>
                <w:rFonts w:ascii="Arial" w:hAnsi="Arial" w:cs="Arial"/>
                <w:color w:val="000000"/>
                <w:sz w:val="18"/>
                <w:szCs w:val="18"/>
              </w:rPr>
            </w:pPr>
          </w:p>
        </w:tc>
      </w:tr>
      <w:tr w:rsidR="005A284D" w14:paraId="7D18EAB8" w14:textId="77777777" w:rsidTr="005A284D">
        <w:tc>
          <w:tcPr>
            <w:tcW w:w="6170" w:type="dxa"/>
          </w:tcPr>
          <w:p w14:paraId="30967881" w14:textId="613B88E5" w:rsidR="005A284D" w:rsidRDefault="005A284D">
            <w:pPr>
              <w:spacing w:before="225" w:after="225"/>
              <w:rPr>
                <w:rFonts w:ascii="Arial" w:hAnsi="Arial" w:cs="Arial"/>
                <w:color w:val="000000"/>
                <w:sz w:val="18"/>
                <w:szCs w:val="18"/>
              </w:rPr>
            </w:pPr>
            <w:r>
              <w:rPr>
                <w:rFonts w:ascii="Arial" w:hAnsi="Arial" w:cs="Arial"/>
                <w:color w:val="000000"/>
                <w:sz w:val="18"/>
                <w:szCs w:val="18"/>
              </w:rPr>
              <w:t>Led žarometi</w:t>
            </w:r>
          </w:p>
        </w:tc>
        <w:tc>
          <w:tcPr>
            <w:tcW w:w="2852" w:type="dxa"/>
          </w:tcPr>
          <w:p w14:paraId="1799A9EF" w14:textId="77777777" w:rsidR="005A284D" w:rsidRDefault="005A284D">
            <w:pPr>
              <w:spacing w:before="225" w:after="225"/>
              <w:rPr>
                <w:rFonts w:ascii="Arial" w:hAnsi="Arial" w:cs="Arial"/>
                <w:color w:val="000000"/>
                <w:sz w:val="18"/>
                <w:szCs w:val="18"/>
              </w:rPr>
            </w:pPr>
          </w:p>
        </w:tc>
      </w:tr>
      <w:tr w:rsidR="005A284D" w14:paraId="15C51714" w14:textId="77777777" w:rsidTr="005A284D">
        <w:tc>
          <w:tcPr>
            <w:tcW w:w="6170" w:type="dxa"/>
          </w:tcPr>
          <w:p w14:paraId="78D35129" w14:textId="7AE0AED6" w:rsidR="005A284D" w:rsidRDefault="005A284D">
            <w:pPr>
              <w:spacing w:before="225" w:after="225"/>
              <w:rPr>
                <w:rFonts w:ascii="Arial" w:hAnsi="Arial" w:cs="Arial"/>
                <w:color w:val="000000"/>
                <w:sz w:val="18"/>
                <w:szCs w:val="18"/>
              </w:rPr>
            </w:pPr>
            <w:r>
              <w:rPr>
                <w:rFonts w:ascii="Arial" w:hAnsi="Arial" w:cs="Arial"/>
                <w:color w:val="000000"/>
                <w:sz w:val="18"/>
                <w:szCs w:val="18"/>
              </w:rPr>
              <w:t>Gasilni aparat</w:t>
            </w:r>
          </w:p>
        </w:tc>
        <w:tc>
          <w:tcPr>
            <w:tcW w:w="2852" w:type="dxa"/>
          </w:tcPr>
          <w:p w14:paraId="5DDD81B0" w14:textId="77777777" w:rsidR="005A284D" w:rsidRDefault="005A284D">
            <w:pPr>
              <w:spacing w:before="225" w:after="225"/>
              <w:rPr>
                <w:rFonts w:ascii="Arial" w:hAnsi="Arial" w:cs="Arial"/>
                <w:color w:val="000000"/>
                <w:sz w:val="18"/>
                <w:szCs w:val="18"/>
              </w:rPr>
            </w:pPr>
          </w:p>
        </w:tc>
      </w:tr>
      <w:tr w:rsidR="005A284D" w14:paraId="16782836" w14:textId="77777777" w:rsidTr="005A284D">
        <w:tc>
          <w:tcPr>
            <w:tcW w:w="6170" w:type="dxa"/>
          </w:tcPr>
          <w:p w14:paraId="2B522716" w14:textId="4200705A" w:rsidR="005A284D" w:rsidRDefault="005A284D">
            <w:pPr>
              <w:spacing w:before="225" w:after="225"/>
              <w:rPr>
                <w:rFonts w:ascii="Arial" w:hAnsi="Arial" w:cs="Arial"/>
                <w:color w:val="000000"/>
                <w:sz w:val="18"/>
                <w:szCs w:val="18"/>
              </w:rPr>
            </w:pPr>
            <w:r>
              <w:rPr>
                <w:rFonts w:ascii="Arial" w:hAnsi="Arial" w:cs="Arial"/>
                <w:color w:val="000000"/>
                <w:sz w:val="18"/>
                <w:szCs w:val="18"/>
              </w:rPr>
              <w:t>Toplotna črpalka</w:t>
            </w:r>
          </w:p>
        </w:tc>
        <w:tc>
          <w:tcPr>
            <w:tcW w:w="2852" w:type="dxa"/>
          </w:tcPr>
          <w:p w14:paraId="09B2411A" w14:textId="77777777" w:rsidR="005A284D" w:rsidRDefault="005A284D">
            <w:pPr>
              <w:spacing w:before="225" w:after="225"/>
              <w:rPr>
                <w:rFonts w:ascii="Arial" w:hAnsi="Arial" w:cs="Arial"/>
                <w:color w:val="000000"/>
                <w:sz w:val="18"/>
                <w:szCs w:val="18"/>
              </w:rPr>
            </w:pPr>
          </w:p>
        </w:tc>
      </w:tr>
      <w:tr w:rsidR="005A284D" w14:paraId="295B11B6" w14:textId="77777777" w:rsidTr="005A284D">
        <w:tc>
          <w:tcPr>
            <w:tcW w:w="6170" w:type="dxa"/>
          </w:tcPr>
          <w:p w14:paraId="7AC808EA" w14:textId="37C8239A" w:rsidR="005A284D" w:rsidRDefault="005A284D">
            <w:pPr>
              <w:spacing w:before="225" w:after="225"/>
              <w:rPr>
                <w:rFonts w:ascii="Arial" w:hAnsi="Arial" w:cs="Arial"/>
                <w:color w:val="000000"/>
                <w:sz w:val="18"/>
                <w:szCs w:val="18"/>
              </w:rPr>
            </w:pPr>
            <w:r>
              <w:rPr>
                <w:rFonts w:ascii="Arial" w:hAnsi="Arial" w:cs="Arial"/>
                <w:sz w:val="18"/>
                <w:szCs w:val="18"/>
              </w:rPr>
              <w:t>K</w:t>
            </w:r>
            <w:r w:rsidRPr="00192F27">
              <w:rPr>
                <w:rFonts w:ascii="Arial" w:hAnsi="Arial" w:cs="Arial"/>
                <w:sz w:val="18"/>
                <w:szCs w:val="18"/>
              </w:rPr>
              <w:t>amera za pomoč pri vzvratni vožnji</w:t>
            </w:r>
          </w:p>
        </w:tc>
        <w:tc>
          <w:tcPr>
            <w:tcW w:w="2852" w:type="dxa"/>
          </w:tcPr>
          <w:p w14:paraId="670AEE0B" w14:textId="77777777" w:rsidR="005A284D" w:rsidRDefault="005A284D">
            <w:pPr>
              <w:spacing w:before="225" w:after="225"/>
              <w:rPr>
                <w:rFonts w:ascii="Arial" w:hAnsi="Arial" w:cs="Arial"/>
                <w:color w:val="000000"/>
                <w:sz w:val="18"/>
                <w:szCs w:val="18"/>
              </w:rPr>
            </w:pPr>
          </w:p>
        </w:tc>
      </w:tr>
      <w:tr w:rsidR="005A284D" w14:paraId="2F4AC70C" w14:textId="77777777" w:rsidTr="005A284D">
        <w:tc>
          <w:tcPr>
            <w:tcW w:w="6170" w:type="dxa"/>
          </w:tcPr>
          <w:p w14:paraId="13968F06" w14:textId="59EFF448" w:rsidR="005A284D" w:rsidRDefault="005A284D">
            <w:pPr>
              <w:spacing w:before="225" w:after="225"/>
              <w:rPr>
                <w:rFonts w:ascii="Arial" w:hAnsi="Arial" w:cs="Arial"/>
                <w:sz w:val="18"/>
                <w:szCs w:val="18"/>
              </w:rPr>
            </w:pPr>
            <w:r>
              <w:rPr>
                <w:rFonts w:ascii="Arial" w:hAnsi="Arial" w:cs="Arial"/>
                <w:sz w:val="18"/>
                <w:szCs w:val="18"/>
              </w:rPr>
              <w:t>S</w:t>
            </w:r>
            <w:r w:rsidRPr="00192F27">
              <w:rPr>
                <w:rFonts w:ascii="Arial" w:hAnsi="Arial" w:cs="Arial"/>
                <w:sz w:val="18"/>
                <w:szCs w:val="18"/>
              </w:rPr>
              <w:t xml:space="preserve">enzor za pomoč pri parkiranju </w:t>
            </w:r>
          </w:p>
        </w:tc>
        <w:tc>
          <w:tcPr>
            <w:tcW w:w="2852" w:type="dxa"/>
          </w:tcPr>
          <w:p w14:paraId="11F9980C" w14:textId="77777777" w:rsidR="005A284D" w:rsidRDefault="005A284D">
            <w:pPr>
              <w:spacing w:before="225" w:after="225"/>
              <w:rPr>
                <w:rFonts w:ascii="Arial" w:hAnsi="Arial" w:cs="Arial"/>
                <w:color w:val="000000"/>
                <w:sz w:val="18"/>
                <w:szCs w:val="18"/>
              </w:rPr>
            </w:pPr>
          </w:p>
        </w:tc>
      </w:tr>
      <w:tr w:rsidR="005A284D" w14:paraId="2C27EE87" w14:textId="77777777" w:rsidTr="005A284D">
        <w:tc>
          <w:tcPr>
            <w:tcW w:w="6170" w:type="dxa"/>
          </w:tcPr>
          <w:p w14:paraId="6590763E" w14:textId="59799183" w:rsidR="005A284D" w:rsidRDefault="005A284D">
            <w:pPr>
              <w:spacing w:before="225" w:after="225"/>
              <w:rPr>
                <w:rFonts w:ascii="Arial" w:hAnsi="Arial" w:cs="Arial"/>
                <w:sz w:val="18"/>
                <w:szCs w:val="18"/>
              </w:rPr>
            </w:pPr>
            <w:r>
              <w:rPr>
                <w:rFonts w:ascii="Arial" w:hAnsi="Arial" w:cs="Arial"/>
                <w:sz w:val="18"/>
                <w:szCs w:val="18"/>
              </w:rPr>
              <w:t>O</w:t>
            </w:r>
            <w:r w:rsidRPr="00192F27">
              <w:rPr>
                <w:rFonts w:ascii="Arial" w:hAnsi="Arial" w:cs="Arial"/>
                <w:sz w:val="18"/>
                <w:szCs w:val="18"/>
              </w:rPr>
              <w:t>grevano vetrobransko steklo</w:t>
            </w:r>
          </w:p>
        </w:tc>
        <w:tc>
          <w:tcPr>
            <w:tcW w:w="2852" w:type="dxa"/>
          </w:tcPr>
          <w:p w14:paraId="721509DA" w14:textId="77777777" w:rsidR="005A284D" w:rsidRDefault="005A284D">
            <w:pPr>
              <w:spacing w:before="225" w:after="225"/>
              <w:rPr>
                <w:rFonts w:ascii="Arial" w:hAnsi="Arial" w:cs="Arial"/>
                <w:color w:val="000000"/>
                <w:sz w:val="18"/>
                <w:szCs w:val="18"/>
              </w:rPr>
            </w:pPr>
          </w:p>
        </w:tc>
      </w:tr>
    </w:tbl>
    <w:p w14:paraId="5309A147" w14:textId="27D0243C" w:rsidR="00AD7045" w:rsidRPr="001A620B" w:rsidRDefault="00AD7045" w:rsidP="001A620B">
      <w:pPr>
        <w:spacing w:before="225" w:after="225" w:line="240" w:lineRule="auto"/>
        <w:rPr>
          <w:b/>
          <w:bCs/>
        </w:rPr>
      </w:pPr>
      <w:r w:rsidRPr="00AD7045">
        <w:rPr>
          <w:b/>
          <w:bCs/>
        </w:rPr>
        <w:t xml:space="preserve">Rok dobave vozila </w:t>
      </w:r>
      <w:r>
        <w:rPr>
          <w:b/>
          <w:bCs/>
        </w:rPr>
        <w:t xml:space="preserve">je </w:t>
      </w:r>
      <w:r w:rsidRPr="00AD7045">
        <w:rPr>
          <w:b/>
          <w:bCs/>
        </w:rPr>
        <w:t xml:space="preserve">do </w:t>
      </w:r>
      <w:r w:rsidR="00C16F58">
        <w:rPr>
          <w:b/>
          <w:bCs/>
        </w:rPr>
        <w:t>9</w:t>
      </w:r>
      <w:r w:rsidRPr="00AD7045">
        <w:rPr>
          <w:b/>
          <w:bCs/>
        </w:rPr>
        <w:t xml:space="preserve"> mesecev od podpisa pogodbe.</w:t>
      </w:r>
    </w:p>
    <w:p w14:paraId="4B795D39" w14:textId="1E919B90" w:rsidR="007E7E0E" w:rsidRPr="007E7E0E" w:rsidRDefault="007E7E0E" w:rsidP="007E7E0E">
      <w:pPr>
        <w:rPr>
          <w:rFonts w:ascii="Arial" w:hAnsi="Arial" w:cs="Arial"/>
          <w:b/>
          <w:bCs/>
          <w:color w:val="000000"/>
          <w:sz w:val="18"/>
          <w:szCs w:val="18"/>
        </w:rPr>
      </w:pPr>
      <w:r w:rsidRPr="00915B23">
        <w:rPr>
          <w:rFonts w:ascii="Arial" w:hAnsi="Arial" w:cs="Arial"/>
          <w:b/>
          <w:bCs/>
          <w:color w:val="000000"/>
          <w:sz w:val="18"/>
          <w:szCs w:val="18"/>
        </w:rPr>
        <w:t>REKAPITULACIJA</w:t>
      </w:r>
    </w:p>
    <w:tbl>
      <w:tblPr>
        <w:tblStyle w:val="Tabelamrea"/>
        <w:tblW w:w="0" w:type="auto"/>
        <w:tblInd w:w="38" w:type="dxa"/>
        <w:tblLook w:val="04A0" w:firstRow="1" w:lastRow="0" w:firstColumn="1" w:lastColumn="0" w:noHBand="0" w:noVBand="1"/>
      </w:tblPr>
      <w:tblGrid>
        <w:gridCol w:w="4517"/>
        <w:gridCol w:w="4505"/>
      </w:tblGrid>
      <w:tr w:rsidR="007E7E0E" w14:paraId="02DFD608" w14:textId="77777777" w:rsidTr="00542B47">
        <w:tc>
          <w:tcPr>
            <w:tcW w:w="4605" w:type="dxa"/>
          </w:tcPr>
          <w:p w14:paraId="09FA3006" w14:textId="77777777" w:rsidR="007E7E0E" w:rsidRDefault="007E7E0E" w:rsidP="00542B47">
            <w:pPr>
              <w:rPr>
                <w:rFonts w:ascii="Arial" w:hAnsi="Arial" w:cs="Arial"/>
              </w:rPr>
            </w:pPr>
            <w:r w:rsidRPr="007E7E0E">
              <w:rPr>
                <w:rFonts w:ascii="Arial" w:hAnsi="Arial" w:cs="Arial"/>
              </w:rPr>
              <w:t>Skupna ponujena cena za nakup enega (1) vozila</w:t>
            </w:r>
          </w:p>
          <w:p w14:paraId="5E110143" w14:textId="77777777" w:rsidR="007E7E0E" w:rsidRPr="007E7E0E" w:rsidRDefault="007E7E0E" w:rsidP="00542B47">
            <w:pPr>
              <w:rPr>
                <w:rFonts w:ascii="Arial" w:hAnsi="Arial" w:cs="Arial"/>
              </w:rPr>
            </w:pPr>
          </w:p>
        </w:tc>
        <w:tc>
          <w:tcPr>
            <w:tcW w:w="4605" w:type="dxa"/>
          </w:tcPr>
          <w:p w14:paraId="4D6A5230" w14:textId="77777777" w:rsidR="007E7E0E" w:rsidRPr="007E7E0E" w:rsidRDefault="007E7E0E" w:rsidP="00542B47">
            <w:pPr>
              <w:rPr>
                <w:rFonts w:ascii="Arial" w:hAnsi="Arial" w:cs="Arial"/>
              </w:rPr>
            </w:pPr>
            <w:r>
              <w:rPr>
                <w:rFonts w:ascii="Arial" w:hAnsi="Arial" w:cs="Arial"/>
              </w:rPr>
              <w:t xml:space="preserve">                                                               </w:t>
            </w:r>
            <w:r w:rsidRPr="007E7E0E">
              <w:rPr>
                <w:rFonts w:ascii="Arial" w:hAnsi="Arial" w:cs="Arial"/>
              </w:rPr>
              <w:t>EUR</w:t>
            </w:r>
          </w:p>
        </w:tc>
      </w:tr>
      <w:tr w:rsidR="007E7E0E" w14:paraId="41FBE0A6" w14:textId="77777777" w:rsidTr="00542B47">
        <w:tc>
          <w:tcPr>
            <w:tcW w:w="4605" w:type="dxa"/>
          </w:tcPr>
          <w:p w14:paraId="6022952B" w14:textId="77777777" w:rsidR="007E7E0E" w:rsidRDefault="007E7E0E" w:rsidP="00542B47">
            <w:pPr>
              <w:rPr>
                <w:rFonts w:ascii="Arial" w:hAnsi="Arial" w:cs="Arial"/>
              </w:rPr>
            </w:pPr>
            <w:r w:rsidRPr="007E7E0E">
              <w:rPr>
                <w:rFonts w:ascii="Arial" w:hAnsi="Arial" w:cs="Arial"/>
              </w:rPr>
              <w:t>Vrednost DDV</w:t>
            </w:r>
          </w:p>
          <w:p w14:paraId="29C18F88" w14:textId="77777777" w:rsidR="007E7E0E" w:rsidRPr="007E7E0E" w:rsidRDefault="007E7E0E" w:rsidP="00542B47">
            <w:pPr>
              <w:rPr>
                <w:rFonts w:ascii="Arial" w:hAnsi="Arial" w:cs="Arial"/>
              </w:rPr>
            </w:pPr>
          </w:p>
        </w:tc>
        <w:tc>
          <w:tcPr>
            <w:tcW w:w="4605" w:type="dxa"/>
          </w:tcPr>
          <w:p w14:paraId="01AC1706" w14:textId="77777777" w:rsidR="007E7E0E" w:rsidRPr="007E7E0E" w:rsidRDefault="007E7E0E" w:rsidP="00542B47">
            <w:pPr>
              <w:rPr>
                <w:rFonts w:ascii="Arial" w:hAnsi="Arial" w:cs="Arial"/>
              </w:rPr>
            </w:pPr>
            <w:r>
              <w:rPr>
                <w:rFonts w:ascii="Arial" w:hAnsi="Arial" w:cs="Arial"/>
              </w:rPr>
              <w:t xml:space="preserve">                                                               </w:t>
            </w:r>
            <w:r w:rsidRPr="007E7E0E">
              <w:rPr>
                <w:rFonts w:ascii="Arial" w:hAnsi="Arial" w:cs="Arial"/>
              </w:rPr>
              <w:t>EUR</w:t>
            </w:r>
          </w:p>
        </w:tc>
      </w:tr>
      <w:tr w:rsidR="007E7E0E" w14:paraId="5C29E0B6" w14:textId="77777777" w:rsidTr="00542B47">
        <w:tc>
          <w:tcPr>
            <w:tcW w:w="4605" w:type="dxa"/>
          </w:tcPr>
          <w:p w14:paraId="76E6253B" w14:textId="77777777" w:rsidR="007E7E0E" w:rsidRPr="007E7E0E" w:rsidRDefault="007E7E0E" w:rsidP="00542B47">
            <w:pPr>
              <w:rPr>
                <w:rFonts w:ascii="Arial" w:hAnsi="Arial" w:cs="Arial"/>
                <w:b/>
                <w:bCs/>
              </w:rPr>
            </w:pPr>
            <w:r w:rsidRPr="007E7E0E">
              <w:rPr>
                <w:rFonts w:ascii="Arial" w:hAnsi="Arial" w:cs="Arial"/>
                <w:b/>
                <w:bCs/>
              </w:rPr>
              <w:t xml:space="preserve">Skupaj </w:t>
            </w:r>
          </w:p>
          <w:p w14:paraId="762F52F9" w14:textId="77777777" w:rsidR="007E7E0E" w:rsidRPr="007E7E0E" w:rsidRDefault="007E7E0E" w:rsidP="00542B47">
            <w:pPr>
              <w:rPr>
                <w:rFonts w:ascii="Arial" w:hAnsi="Arial" w:cs="Arial"/>
              </w:rPr>
            </w:pPr>
          </w:p>
        </w:tc>
        <w:tc>
          <w:tcPr>
            <w:tcW w:w="4605" w:type="dxa"/>
          </w:tcPr>
          <w:p w14:paraId="108F151E" w14:textId="77777777" w:rsidR="007E7E0E" w:rsidRPr="007E7E0E" w:rsidRDefault="007E7E0E" w:rsidP="00542B47">
            <w:pPr>
              <w:rPr>
                <w:rFonts w:ascii="Arial" w:hAnsi="Arial" w:cs="Arial"/>
                <w:b/>
                <w:bCs/>
              </w:rPr>
            </w:pPr>
            <w:r>
              <w:rPr>
                <w:rFonts w:ascii="Arial" w:hAnsi="Arial" w:cs="Arial"/>
                <w:b/>
                <w:bCs/>
              </w:rPr>
              <w:t xml:space="preserve">                                                               </w:t>
            </w:r>
            <w:r w:rsidRPr="007E7E0E">
              <w:rPr>
                <w:rFonts w:ascii="Arial" w:hAnsi="Arial" w:cs="Arial"/>
                <w:b/>
                <w:bCs/>
              </w:rPr>
              <w:t>EUR</w:t>
            </w:r>
          </w:p>
        </w:tc>
      </w:tr>
    </w:tbl>
    <w:p w14:paraId="554F03C9" w14:textId="77777777" w:rsidR="007E7E0E" w:rsidRDefault="007E7E0E">
      <w:pPr>
        <w:rPr>
          <w:rFonts w:ascii="Arial" w:hAnsi="Arial" w:cs="Arial"/>
          <w:color w:val="000000"/>
          <w:sz w:val="18"/>
          <w:szCs w:val="18"/>
        </w:rPr>
      </w:pPr>
    </w:p>
    <w:p w14:paraId="76C8575C" w14:textId="77777777" w:rsidR="005A284D" w:rsidRDefault="005A284D">
      <w:pPr>
        <w:rPr>
          <w:rFonts w:ascii="Arial" w:hAnsi="Arial" w:cs="Arial"/>
          <w:b/>
          <w:bCs/>
          <w:color w:val="000000"/>
          <w:sz w:val="20"/>
          <w:szCs w:val="20"/>
          <w:u w:val="single"/>
        </w:rPr>
      </w:pPr>
    </w:p>
    <w:p w14:paraId="6A5B3FC0" w14:textId="770ADCDF" w:rsidR="007E7E0E" w:rsidRPr="007E7E0E" w:rsidRDefault="007E7E0E">
      <w:pPr>
        <w:rPr>
          <w:rFonts w:ascii="Arial" w:hAnsi="Arial" w:cs="Arial"/>
          <w:b/>
          <w:bCs/>
          <w:color w:val="000000"/>
          <w:sz w:val="20"/>
          <w:szCs w:val="20"/>
          <w:u w:val="single"/>
        </w:rPr>
      </w:pPr>
      <w:r w:rsidRPr="007E7E0E">
        <w:rPr>
          <w:rFonts w:ascii="Arial" w:hAnsi="Arial" w:cs="Arial"/>
          <w:b/>
          <w:bCs/>
          <w:color w:val="000000"/>
          <w:sz w:val="20"/>
          <w:szCs w:val="20"/>
          <w:u w:val="single"/>
        </w:rPr>
        <w:t>Ponudbeni pogoj:</w:t>
      </w:r>
    </w:p>
    <w:p w14:paraId="4FEC3B16" w14:textId="2422CC26" w:rsidR="007E7E0E" w:rsidRPr="007E7E0E" w:rsidRDefault="007E7E0E">
      <w:pPr>
        <w:rPr>
          <w:rFonts w:ascii="Arial" w:hAnsi="Arial" w:cs="Arial"/>
          <w:color w:val="000000"/>
          <w:sz w:val="20"/>
          <w:szCs w:val="20"/>
        </w:rPr>
      </w:pPr>
      <w:r w:rsidRPr="007E7E0E">
        <w:rPr>
          <w:rFonts w:ascii="Arial" w:hAnsi="Arial" w:cs="Arial"/>
          <w:color w:val="000000"/>
          <w:sz w:val="20"/>
          <w:szCs w:val="20"/>
        </w:rPr>
        <w:t xml:space="preserve">Veljavnost ponudbe: _____________________ </w:t>
      </w:r>
      <w:r w:rsidRPr="007E7E0E">
        <w:rPr>
          <w:rFonts w:ascii="Arial" w:hAnsi="Arial" w:cs="Arial"/>
          <w:b/>
          <w:bCs/>
          <w:color w:val="000000"/>
          <w:sz w:val="20"/>
          <w:szCs w:val="20"/>
        </w:rPr>
        <w:t>dni</w:t>
      </w:r>
      <w:r w:rsidRPr="007E7E0E">
        <w:rPr>
          <w:rFonts w:ascii="Arial" w:hAnsi="Arial" w:cs="Arial"/>
          <w:color w:val="000000"/>
          <w:sz w:val="20"/>
          <w:szCs w:val="20"/>
        </w:rPr>
        <w:t xml:space="preserve"> od skrajnega roka za oddajo ponudb </w:t>
      </w:r>
      <w:r w:rsidRPr="007E7E0E">
        <w:rPr>
          <w:rFonts w:ascii="Arial" w:hAnsi="Arial" w:cs="Arial"/>
          <w:b/>
          <w:bCs/>
          <w:color w:val="000000"/>
          <w:sz w:val="20"/>
          <w:szCs w:val="20"/>
        </w:rPr>
        <w:t>(najmanj 60 dni).</w:t>
      </w:r>
    </w:p>
    <w:tbl>
      <w:tblPr>
        <w:tblStyle w:val="NormalTablePHPDOCX"/>
        <w:tblW w:w="8745" w:type="dxa"/>
        <w:tblInd w:w="108" w:type="dxa"/>
        <w:tblLook w:val="04A0" w:firstRow="1" w:lastRow="0" w:firstColumn="1" w:lastColumn="0" w:noHBand="0" w:noVBand="1"/>
      </w:tblPr>
      <w:tblGrid>
        <w:gridCol w:w="4080"/>
        <w:gridCol w:w="4665"/>
      </w:tblGrid>
      <w:tr w:rsidR="007E7E0E" w14:paraId="47646B5F" w14:textId="77777777" w:rsidTr="00542B47">
        <w:tc>
          <w:tcPr>
            <w:tcW w:w="4080" w:type="dxa"/>
            <w:tcMar>
              <w:top w:w="75" w:type="dxa"/>
              <w:bottom w:w="75" w:type="dxa"/>
            </w:tcMar>
            <w:vAlign w:val="center"/>
          </w:tcPr>
          <w:p w14:paraId="737C9D2E" w14:textId="77777777" w:rsidR="007E7E0E" w:rsidRDefault="007E7E0E" w:rsidP="00542B47">
            <w:pPr>
              <w:rPr>
                <w:rFonts w:ascii="Arial" w:hAnsi="Arial" w:cs="Arial"/>
                <w:color w:val="000000"/>
                <w:position w:val="-2"/>
                <w:sz w:val="18"/>
                <w:szCs w:val="18"/>
              </w:rPr>
            </w:pPr>
          </w:p>
          <w:p w14:paraId="350239FC" w14:textId="0EA6D078" w:rsidR="007E7E0E" w:rsidRDefault="007E7E0E" w:rsidP="00542B47">
            <w:r>
              <w:rPr>
                <w:rFonts w:ascii="Arial" w:hAnsi="Arial" w:cs="Arial"/>
                <w:color w:val="000000"/>
                <w:position w:val="-2"/>
                <w:sz w:val="18"/>
                <w:szCs w:val="18"/>
              </w:rPr>
              <w:t>Kraj in datum:</w:t>
            </w:r>
          </w:p>
        </w:tc>
        <w:tc>
          <w:tcPr>
            <w:tcW w:w="0" w:type="auto"/>
            <w:tcMar>
              <w:top w:w="75" w:type="dxa"/>
              <w:bottom w:w="75" w:type="dxa"/>
            </w:tcMar>
            <w:vAlign w:val="center"/>
          </w:tcPr>
          <w:p w14:paraId="3177437A" w14:textId="77777777" w:rsidR="007E7E0E" w:rsidRDefault="007E7E0E" w:rsidP="00542B47">
            <w:r>
              <w:rPr>
                <w:rFonts w:ascii="Arial" w:hAnsi="Arial" w:cs="Arial"/>
                <w:color w:val="000000"/>
                <w:position w:val="-2"/>
                <w:sz w:val="18"/>
                <w:szCs w:val="18"/>
              </w:rPr>
              <w:t>Ime in priimek: _____________________</w:t>
            </w:r>
          </w:p>
        </w:tc>
      </w:tr>
      <w:tr w:rsidR="007E7E0E" w14:paraId="23BCFC2B" w14:textId="77777777" w:rsidTr="00542B47">
        <w:tc>
          <w:tcPr>
            <w:tcW w:w="4080" w:type="dxa"/>
            <w:tcMar>
              <w:top w:w="75" w:type="dxa"/>
              <w:bottom w:w="75" w:type="dxa"/>
            </w:tcMar>
            <w:vAlign w:val="center"/>
          </w:tcPr>
          <w:p w14:paraId="7278035C" w14:textId="77777777" w:rsidR="007E7E0E" w:rsidRDefault="007E7E0E" w:rsidP="00542B47">
            <w:r>
              <w:rPr>
                <w:rFonts w:ascii="Arial" w:hAnsi="Arial" w:cs="Arial"/>
                <w:color w:val="000000"/>
                <w:position w:val="-2"/>
                <w:sz w:val="18"/>
                <w:szCs w:val="18"/>
              </w:rPr>
              <w:t> </w:t>
            </w:r>
          </w:p>
        </w:tc>
        <w:tc>
          <w:tcPr>
            <w:tcW w:w="0" w:type="auto"/>
            <w:tcMar>
              <w:top w:w="75" w:type="dxa"/>
              <w:bottom w:w="75" w:type="dxa"/>
            </w:tcMar>
            <w:vAlign w:val="center"/>
          </w:tcPr>
          <w:p w14:paraId="0125D730" w14:textId="77777777" w:rsidR="007E7E0E" w:rsidRDefault="007E7E0E" w:rsidP="00542B47">
            <w:pPr>
              <w:jc w:val="center"/>
            </w:pPr>
            <w:r>
              <w:rPr>
                <w:rFonts w:ascii="Arial" w:hAnsi="Arial" w:cs="Arial"/>
                <w:color w:val="000000"/>
                <w:position w:val="-2"/>
                <w:sz w:val="18"/>
                <w:szCs w:val="18"/>
              </w:rPr>
              <w:t>(žig in podpis)</w:t>
            </w:r>
          </w:p>
        </w:tc>
      </w:tr>
    </w:tbl>
    <w:p w14:paraId="0F3C2D7C" w14:textId="591811E7" w:rsidR="00915B23" w:rsidRDefault="00915B23">
      <w:pPr>
        <w:sectPr w:rsidR="00915B23" w:rsidSect="006E7A2B">
          <w:footerReference w:type="default" r:id="rId15"/>
          <w:pgSz w:w="11906" w:h="16838"/>
          <w:pgMar w:top="1418" w:right="1418" w:bottom="1418" w:left="1418" w:header="567" w:footer="596" w:gutter="0"/>
          <w:cols w:space="708"/>
          <w:docGrid w:linePitch="360"/>
        </w:sectPr>
      </w:pPr>
    </w:p>
    <w:p w14:paraId="4F7C08F5" w14:textId="3FD53FDF" w:rsidR="007E7E0E" w:rsidRPr="007E7E0E" w:rsidRDefault="00000000" w:rsidP="007E7E0E">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1A620B">
        <w:rPr>
          <w:rFonts w:ascii="Arial" w:hAnsi="Arial" w:cs="Arial"/>
          <w:sz w:val="18"/>
          <w:szCs w:val="18"/>
        </w:rPr>
        <w:t>7</w:t>
      </w:r>
    </w:p>
    <w:p w14:paraId="576087A8" w14:textId="77777777" w:rsidR="0053706A"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IZJAVA </w:t>
      </w:r>
    </w:p>
    <w:p w14:paraId="2D410BA7" w14:textId="77777777" w:rsidR="0053706A" w:rsidRDefault="0053706A" w:rsidP="00EB2A75">
      <w:pPr>
        <w:spacing w:after="120"/>
        <w:rPr>
          <w:rFonts w:ascii="Arial" w:hAnsi="Arial" w:cs="Arial"/>
        </w:rPr>
      </w:pPr>
    </w:p>
    <w:p w14:paraId="3368D46B" w14:textId="77777777" w:rsidR="00F312EA" w:rsidRDefault="00000000">
      <w:pPr>
        <w:spacing w:before="225" w:after="225" w:line="240" w:lineRule="auto"/>
      </w:pPr>
      <w:r>
        <w:rPr>
          <w:rFonts w:ascii="Arial" w:hAnsi="Arial" w:cs="Arial"/>
          <w:color w:val="000000"/>
          <w:sz w:val="18"/>
          <w:szCs w:val="18"/>
        </w:rPr>
        <w:t>PONUDNIK:</w:t>
      </w:r>
    </w:p>
    <w:p w14:paraId="3267F83F" w14:textId="77777777" w:rsidR="007E7E0E" w:rsidRPr="00955607" w:rsidRDefault="007E7E0E" w:rsidP="007E7E0E">
      <w:pPr>
        <w:pBdr>
          <w:top w:val="single" w:sz="4" w:space="1" w:color="auto"/>
          <w:left w:val="single" w:sz="4" w:space="4" w:color="auto"/>
          <w:bottom w:val="single" w:sz="4" w:space="9" w:color="auto"/>
          <w:right w:val="single" w:sz="4" w:space="4" w:color="auto"/>
          <w:between w:val="single" w:sz="4" w:space="1" w:color="auto"/>
          <w:bar w:val="single" w:sz="4" w:color="auto"/>
        </w:pBdr>
        <w:spacing w:before="225" w:after="225" w:line="240" w:lineRule="auto"/>
      </w:pPr>
      <w:r>
        <w:rPr>
          <w:rFonts w:ascii="Arial" w:hAnsi="Arial" w:cs="Arial"/>
          <w:color w:val="000000"/>
          <w:sz w:val="18"/>
          <w:szCs w:val="18"/>
        </w:rPr>
        <w:t>Naziv:</w:t>
      </w:r>
    </w:p>
    <w:p w14:paraId="59AB65F2" w14:textId="77777777" w:rsidR="007E7E0E" w:rsidRDefault="007E7E0E" w:rsidP="007E7E0E">
      <w:pPr>
        <w:pBdr>
          <w:top w:val="single" w:sz="4" w:space="1" w:color="auto"/>
          <w:left w:val="single" w:sz="4" w:space="4" w:color="auto"/>
          <w:bottom w:val="single" w:sz="4" w:space="9" w:color="auto"/>
          <w:right w:val="single" w:sz="4" w:space="4" w:color="auto"/>
          <w:between w:val="single" w:sz="4" w:space="1" w:color="auto"/>
          <w:bar w:val="single" w:sz="4" w:color="auto"/>
        </w:pBdr>
        <w:spacing w:before="225" w:after="225" w:line="240" w:lineRule="auto"/>
        <w:rPr>
          <w:rFonts w:ascii="Arial" w:hAnsi="Arial" w:cs="Arial"/>
          <w:color w:val="000000"/>
          <w:sz w:val="18"/>
          <w:szCs w:val="18"/>
        </w:rPr>
      </w:pPr>
      <w:r>
        <w:rPr>
          <w:rFonts w:ascii="Arial" w:hAnsi="Arial" w:cs="Arial"/>
          <w:color w:val="000000"/>
          <w:sz w:val="18"/>
          <w:szCs w:val="18"/>
        </w:rPr>
        <w:t>Naslov in sedež:</w:t>
      </w:r>
    </w:p>
    <w:p w14:paraId="2DDECB22" w14:textId="77777777" w:rsidR="00F312EA" w:rsidRDefault="00000000">
      <w:pPr>
        <w:spacing w:before="225" w:after="225" w:line="240" w:lineRule="auto"/>
      </w:pPr>
      <w:r>
        <w:rPr>
          <w:rFonts w:ascii="Arial" w:hAnsi="Arial" w:cs="Arial"/>
          <w:color w:val="000000"/>
          <w:sz w:val="18"/>
          <w:szCs w:val="18"/>
        </w:rPr>
        <w:t> </w:t>
      </w:r>
    </w:p>
    <w:p w14:paraId="57239338" w14:textId="77777777" w:rsidR="00F312EA" w:rsidRPr="007E7E0E" w:rsidRDefault="00000000" w:rsidP="007E7E0E">
      <w:pPr>
        <w:spacing w:before="225" w:after="225" w:line="240" w:lineRule="auto"/>
        <w:jc w:val="center"/>
        <w:rPr>
          <w:b/>
          <w:bCs/>
          <w:sz w:val="28"/>
          <w:szCs w:val="28"/>
        </w:rPr>
      </w:pPr>
      <w:r w:rsidRPr="007E7E0E">
        <w:rPr>
          <w:rFonts w:ascii="Arial" w:hAnsi="Arial" w:cs="Arial"/>
          <w:b/>
          <w:bCs/>
          <w:color w:val="000000"/>
          <w:sz w:val="28"/>
          <w:szCs w:val="28"/>
        </w:rPr>
        <w:t>IZJAVLJAMO, DA</w:t>
      </w:r>
    </w:p>
    <w:p w14:paraId="65AB8BC1" w14:textId="77777777" w:rsidR="007E7E0E" w:rsidRDefault="007E7E0E">
      <w:pPr>
        <w:spacing w:before="225" w:after="225" w:line="240" w:lineRule="auto"/>
        <w:rPr>
          <w:rFonts w:ascii="Arial" w:hAnsi="Arial" w:cs="Arial"/>
          <w:color w:val="000000"/>
          <w:sz w:val="18"/>
          <w:szCs w:val="18"/>
        </w:rPr>
      </w:pPr>
    </w:p>
    <w:p w14:paraId="0AD3AA35" w14:textId="72DEBAA7" w:rsidR="00F312EA" w:rsidRPr="007E7E0E" w:rsidRDefault="00000000">
      <w:pPr>
        <w:spacing w:before="225" w:after="225" w:line="240" w:lineRule="auto"/>
        <w:rPr>
          <w:sz w:val="20"/>
          <w:szCs w:val="20"/>
        </w:rPr>
      </w:pPr>
      <w:r w:rsidRPr="007E7E0E">
        <w:rPr>
          <w:rFonts w:ascii="Arial" w:hAnsi="Arial" w:cs="Arial"/>
          <w:color w:val="000000"/>
          <w:sz w:val="20"/>
          <w:szCs w:val="20"/>
        </w:rPr>
        <w:t>- bomo upoštevali zahteve naročnika iz razpisne dokumentacije,</w:t>
      </w:r>
    </w:p>
    <w:p w14:paraId="75356514" w14:textId="77777777" w:rsidR="00F312EA" w:rsidRPr="007E7E0E" w:rsidRDefault="00000000">
      <w:pPr>
        <w:spacing w:before="225" w:after="225" w:line="240" w:lineRule="auto"/>
        <w:rPr>
          <w:sz w:val="20"/>
          <w:szCs w:val="20"/>
        </w:rPr>
      </w:pPr>
      <w:r w:rsidRPr="007E7E0E">
        <w:rPr>
          <w:rFonts w:ascii="Arial" w:hAnsi="Arial" w:cs="Arial"/>
          <w:color w:val="000000"/>
          <w:sz w:val="20"/>
          <w:szCs w:val="20"/>
        </w:rPr>
        <w:t>- smo generalni uvoznik oziroma pooblaščeni prodajalec vozila, katerega ponujamo v naši ponudbi,</w:t>
      </w:r>
    </w:p>
    <w:p w14:paraId="1C73A874" w14:textId="1304E866" w:rsidR="00F312EA" w:rsidRPr="007E7E0E" w:rsidRDefault="00000000">
      <w:pPr>
        <w:spacing w:before="225" w:after="225" w:line="240" w:lineRule="auto"/>
        <w:rPr>
          <w:sz w:val="20"/>
          <w:szCs w:val="20"/>
        </w:rPr>
      </w:pPr>
      <w:r w:rsidRPr="007E7E0E">
        <w:rPr>
          <w:rFonts w:ascii="Arial" w:hAnsi="Arial" w:cs="Arial"/>
          <w:color w:val="000000"/>
          <w:sz w:val="20"/>
          <w:szCs w:val="20"/>
        </w:rPr>
        <w:t>- ponujeno vozilo izpolnjuje vse naročnikove zahteve i</w:t>
      </w:r>
      <w:r w:rsidR="007E7E0E">
        <w:rPr>
          <w:rFonts w:ascii="Arial" w:hAnsi="Arial" w:cs="Arial"/>
          <w:color w:val="000000"/>
          <w:sz w:val="20"/>
          <w:szCs w:val="20"/>
        </w:rPr>
        <w:t>z</w:t>
      </w:r>
      <w:r w:rsidRPr="007E7E0E">
        <w:rPr>
          <w:rFonts w:ascii="Arial" w:hAnsi="Arial" w:cs="Arial"/>
          <w:color w:val="000000"/>
          <w:sz w:val="20"/>
          <w:szCs w:val="20"/>
        </w:rPr>
        <w:t xml:space="preserve"> razpisne dokumentacije,</w:t>
      </w:r>
    </w:p>
    <w:p w14:paraId="1C122B1B" w14:textId="0B633B86" w:rsidR="00F312EA" w:rsidRPr="007E7E0E" w:rsidRDefault="00000000">
      <w:pPr>
        <w:spacing w:before="225" w:after="225" w:line="240" w:lineRule="auto"/>
        <w:rPr>
          <w:rFonts w:ascii="Arial" w:hAnsi="Arial" w:cs="Arial"/>
          <w:color w:val="000000"/>
          <w:sz w:val="20"/>
          <w:szCs w:val="20"/>
        </w:rPr>
      </w:pPr>
      <w:r w:rsidRPr="007E7E0E">
        <w:rPr>
          <w:rFonts w:ascii="Arial" w:hAnsi="Arial" w:cs="Arial"/>
          <w:color w:val="000000"/>
          <w:sz w:val="20"/>
          <w:szCs w:val="20"/>
        </w:rPr>
        <w:t xml:space="preserve">- bo dobavljeno vozilo tehnično brezhibno, opremljeno z obvezno opremo in vso potrebno </w:t>
      </w:r>
      <w:r w:rsidR="007E7E0E">
        <w:rPr>
          <w:rFonts w:ascii="Arial" w:hAnsi="Arial" w:cs="Arial"/>
          <w:color w:val="000000"/>
          <w:sz w:val="20"/>
          <w:szCs w:val="20"/>
        </w:rPr>
        <w:t xml:space="preserve"> </w:t>
      </w:r>
      <w:r w:rsidRPr="007E7E0E">
        <w:rPr>
          <w:rFonts w:ascii="Arial" w:hAnsi="Arial" w:cs="Arial"/>
          <w:color w:val="000000"/>
          <w:sz w:val="20"/>
          <w:szCs w:val="20"/>
        </w:rPr>
        <w:t>dokumentacijo za registracijo vozila,</w:t>
      </w:r>
    </w:p>
    <w:p w14:paraId="000C70CC" w14:textId="77777777" w:rsidR="00F312EA" w:rsidRPr="007E7E0E" w:rsidRDefault="00000000">
      <w:pPr>
        <w:spacing w:before="225" w:after="225" w:line="240" w:lineRule="auto"/>
        <w:rPr>
          <w:sz w:val="20"/>
          <w:szCs w:val="20"/>
        </w:rPr>
      </w:pPr>
      <w:r w:rsidRPr="007E7E0E">
        <w:rPr>
          <w:rFonts w:ascii="Arial" w:hAnsi="Arial" w:cs="Arial"/>
          <w:color w:val="000000"/>
          <w:sz w:val="20"/>
          <w:szCs w:val="20"/>
        </w:rPr>
        <w:t>- bo vozilo novo,</w:t>
      </w:r>
    </w:p>
    <w:p w14:paraId="784FE83F" w14:textId="77777777" w:rsidR="00F312EA" w:rsidRPr="007E7E0E" w:rsidRDefault="00000000">
      <w:pPr>
        <w:spacing w:before="225" w:after="225" w:line="240" w:lineRule="auto"/>
        <w:rPr>
          <w:sz w:val="20"/>
          <w:szCs w:val="20"/>
        </w:rPr>
      </w:pPr>
      <w:r w:rsidRPr="007E7E0E">
        <w:rPr>
          <w:rFonts w:ascii="Arial" w:hAnsi="Arial" w:cs="Arial"/>
          <w:color w:val="000000"/>
          <w:sz w:val="20"/>
          <w:szCs w:val="20"/>
        </w:rPr>
        <w:t>- zagotavljamo oskrbo z originalnimi rezervnimi deli za dobavljeno vozilo še najmanj 7 let po izteku garancijske dobe,</w:t>
      </w:r>
    </w:p>
    <w:p w14:paraId="2C8DA430" w14:textId="77777777" w:rsidR="00F312EA" w:rsidRPr="007E7E0E" w:rsidRDefault="00000000">
      <w:pPr>
        <w:spacing w:before="225" w:after="225" w:line="240" w:lineRule="auto"/>
        <w:rPr>
          <w:sz w:val="20"/>
          <w:szCs w:val="20"/>
        </w:rPr>
      </w:pPr>
      <w:r w:rsidRPr="007E7E0E">
        <w:rPr>
          <w:rFonts w:ascii="Arial" w:hAnsi="Arial" w:cs="Arial"/>
          <w:color w:val="000000"/>
          <w:sz w:val="20"/>
          <w:szCs w:val="20"/>
        </w:rPr>
        <w:t>- bomo naročnika za dobavljeno vozilo oskrbeli z garancijskim listom, navodili za uporabo in vzdrževanje vozila in seznamom pooblaščenih servisov v Sloveniji, pri čemer bodo dokumenti v slovenskem jeziku,</w:t>
      </w:r>
    </w:p>
    <w:p w14:paraId="50E08AE5" w14:textId="78EF2B50" w:rsidR="00F312EA" w:rsidRPr="007E7E0E" w:rsidRDefault="00000000">
      <w:pPr>
        <w:spacing w:before="225" w:after="225" w:line="240" w:lineRule="auto"/>
        <w:rPr>
          <w:sz w:val="20"/>
          <w:szCs w:val="20"/>
        </w:rPr>
      </w:pPr>
      <w:r w:rsidRPr="007E7E0E">
        <w:rPr>
          <w:rFonts w:ascii="Arial" w:hAnsi="Arial" w:cs="Arial"/>
          <w:color w:val="000000"/>
          <w:sz w:val="20"/>
          <w:szCs w:val="20"/>
        </w:rPr>
        <w:t>- bomo naročniku ob prevzemu vozila predložili ustrezno izjavo o ustreznosti in tehnični brezhibnosti vozila - homologacijo v slovenskem jeziku,</w:t>
      </w:r>
    </w:p>
    <w:p w14:paraId="513D5BA4" w14:textId="77777777" w:rsidR="00F312EA" w:rsidRPr="007E7E0E" w:rsidRDefault="00000000">
      <w:pPr>
        <w:spacing w:before="225" w:after="225" w:line="240" w:lineRule="auto"/>
        <w:rPr>
          <w:sz w:val="20"/>
          <w:szCs w:val="20"/>
        </w:rPr>
      </w:pPr>
      <w:r w:rsidRPr="007E7E0E">
        <w:rPr>
          <w:rFonts w:ascii="Arial" w:hAnsi="Arial" w:cs="Arial"/>
          <w:color w:val="000000"/>
          <w:sz w:val="20"/>
          <w:szCs w:val="20"/>
        </w:rPr>
        <w:t>- nismo udeleženi v nobenem medsebojnem sporu, ki bi lahko vplival na sposobnost izvševanja obveznosti in pravic iz pogodbe, sklenjene na podlagi tega naročila,</w:t>
      </w:r>
    </w:p>
    <w:p w14:paraId="39F1845C" w14:textId="77777777" w:rsidR="00F312EA" w:rsidRPr="007E7E0E" w:rsidRDefault="00000000">
      <w:pPr>
        <w:spacing w:before="225" w:after="225" w:line="240" w:lineRule="auto"/>
        <w:rPr>
          <w:sz w:val="20"/>
          <w:szCs w:val="20"/>
        </w:rPr>
      </w:pPr>
      <w:r w:rsidRPr="007E7E0E">
        <w:rPr>
          <w:rFonts w:ascii="Arial" w:hAnsi="Arial" w:cs="Arial"/>
          <w:color w:val="000000"/>
          <w:sz w:val="20"/>
          <w:szCs w:val="20"/>
        </w:rPr>
        <w:t>- zagotavljamo, da smo kvalitetno in strokovno izpolnili obveznosti iz prejšnjih pogodb.</w:t>
      </w:r>
    </w:p>
    <w:p w14:paraId="016F98D7" w14:textId="77777777" w:rsidR="00F312EA" w:rsidRDefault="00000000">
      <w:pPr>
        <w:spacing w:before="225" w:after="225" w:line="240" w:lineRule="auto"/>
      </w:pPr>
      <w:r>
        <w:rPr>
          <w:rFonts w:ascii="Arial" w:hAnsi="Arial" w:cs="Arial"/>
          <w:color w:val="000000"/>
          <w:sz w:val="18"/>
          <w:szCs w:val="18"/>
        </w:rPr>
        <w:t> </w:t>
      </w:r>
    </w:p>
    <w:p w14:paraId="65926543" w14:textId="77777777" w:rsidR="00F312EA" w:rsidRDefault="00F312EA"/>
    <w:p w14:paraId="0BEF0726" w14:textId="77777777" w:rsidR="007E7E0E" w:rsidRDefault="007E7E0E"/>
    <w:p w14:paraId="3B25F122" w14:textId="77777777" w:rsidR="007E7E0E" w:rsidRDefault="007E7E0E"/>
    <w:tbl>
      <w:tblPr>
        <w:tblStyle w:val="NormalTablePHPDOCX"/>
        <w:tblW w:w="8745" w:type="dxa"/>
        <w:tblInd w:w="108" w:type="dxa"/>
        <w:tblLook w:val="04A0" w:firstRow="1" w:lastRow="0" w:firstColumn="1" w:lastColumn="0" w:noHBand="0" w:noVBand="1"/>
      </w:tblPr>
      <w:tblGrid>
        <w:gridCol w:w="4080"/>
        <w:gridCol w:w="4665"/>
      </w:tblGrid>
      <w:tr w:rsidR="007E7E0E" w14:paraId="640A5D3D" w14:textId="77777777" w:rsidTr="00542B47">
        <w:tc>
          <w:tcPr>
            <w:tcW w:w="4080" w:type="dxa"/>
            <w:tcMar>
              <w:top w:w="75" w:type="dxa"/>
              <w:bottom w:w="75" w:type="dxa"/>
            </w:tcMar>
            <w:vAlign w:val="center"/>
          </w:tcPr>
          <w:p w14:paraId="39A067F7" w14:textId="77777777" w:rsidR="007E7E0E" w:rsidRDefault="007E7E0E" w:rsidP="00542B47">
            <w:r>
              <w:rPr>
                <w:rFonts w:ascii="Arial" w:hAnsi="Arial" w:cs="Arial"/>
                <w:color w:val="000000"/>
                <w:position w:val="-2"/>
                <w:sz w:val="18"/>
                <w:szCs w:val="18"/>
              </w:rPr>
              <w:t>Kraj in datum:</w:t>
            </w:r>
          </w:p>
        </w:tc>
        <w:tc>
          <w:tcPr>
            <w:tcW w:w="0" w:type="auto"/>
            <w:tcMar>
              <w:top w:w="75" w:type="dxa"/>
              <w:bottom w:w="75" w:type="dxa"/>
            </w:tcMar>
            <w:vAlign w:val="center"/>
          </w:tcPr>
          <w:p w14:paraId="59C13490" w14:textId="77777777" w:rsidR="007E7E0E" w:rsidRDefault="007E7E0E" w:rsidP="00542B47">
            <w:r>
              <w:rPr>
                <w:rFonts w:ascii="Arial" w:hAnsi="Arial" w:cs="Arial"/>
                <w:color w:val="000000"/>
                <w:position w:val="-2"/>
                <w:sz w:val="18"/>
                <w:szCs w:val="18"/>
              </w:rPr>
              <w:t>Ime in priimek: _____________________</w:t>
            </w:r>
          </w:p>
        </w:tc>
      </w:tr>
      <w:tr w:rsidR="007E7E0E" w14:paraId="4CD2AC72" w14:textId="77777777" w:rsidTr="00542B47">
        <w:tc>
          <w:tcPr>
            <w:tcW w:w="4080" w:type="dxa"/>
            <w:tcMar>
              <w:top w:w="75" w:type="dxa"/>
              <w:bottom w:w="75" w:type="dxa"/>
            </w:tcMar>
            <w:vAlign w:val="center"/>
          </w:tcPr>
          <w:p w14:paraId="7CA7E0B2" w14:textId="77777777" w:rsidR="007E7E0E" w:rsidRDefault="007E7E0E" w:rsidP="00542B47">
            <w:r>
              <w:rPr>
                <w:rFonts w:ascii="Arial" w:hAnsi="Arial" w:cs="Arial"/>
                <w:color w:val="000000"/>
                <w:position w:val="-2"/>
                <w:sz w:val="18"/>
                <w:szCs w:val="18"/>
              </w:rPr>
              <w:t> </w:t>
            </w:r>
          </w:p>
        </w:tc>
        <w:tc>
          <w:tcPr>
            <w:tcW w:w="0" w:type="auto"/>
            <w:tcMar>
              <w:top w:w="75" w:type="dxa"/>
              <w:bottom w:w="75" w:type="dxa"/>
            </w:tcMar>
            <w:vAlign w:val="center"/>
          </w:tcPr>
          <w:p w14:paraId="4F641050" w14:textId="77777777" w:rsidR="007E7E0E" w:rsidRDefault="007E7E0E" w:rsidP="00542B47">
            <w:pPr>
              <w:jc w:val="center"/>
            </w:pPr>
            <w:r>
              <w:rPr>
                <w:rFonts w:ascii="Arial" w:hAnsi="Arial" w:cs="Arial"/>
                <w:color w:val="000000"/>
                <w:position w:val="-2"/>
                <w:sz w:val="18"/>
                <w:szCs w:val="18"/>
              </w:rPr>
              <w:t>(žig in podpis)</w:t>
            </w:r>
          </w:p>
        </w:tc>
      </w:tr>
    </w:tbl>
    <w:p w14:paraId="3147144C" w14:textId="77777777" w:rsidR="007E7E0E" w:rsidRDefault="007E7E0E">
      <w:pPr>
        <w:sectPr w:rsidR="007E7E0E" w:rsidSect="006E7A2B">
          <w:footerReference w:type="default" r:id="rId16"/>
          <w:pgSz w:w="11906" w:h="16838"/>
          <w:pgMar w:top="1418" w:right="1418" w:bottom="1418" w:left="1418" w:header="567" w:footer="596" w:gutter="0"/>
          <w:cols w:space="708"/>
          <w:docGrid w:linePitch="360"/>
        </w:sectPr>
      </w:pPr>
    </w:p>
    <w:p w14:paraId="0EE27730" w14:textId="77777777" w:rsidR="0053706A" w:rsidRPr="00116091" w:rsidRDefault="00000000"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210327AC" w14:textId="77777777" w:rsidR="0053706A" w:rsidRDefault="0053706A" w:rsidP="00AC0380">
      <w:pPr>
        <w:rPr>
          <w:rFonts w:ascii="Arial" w:hAnsi="Arial" w:cs="Arial"/>
        </w:rPr>
      </w:pPr>
    </w:p>
    <w:p w14:paraId="017E8299" w14:textId="77777777" w:rsidR="007E7E0E" w:rsidRDefault="00000000">
      <w:pPr>
        <w:spacing w:before="224" w:after="224" w:line="240" w:lineRule="auto"/>
        <w:jc w:val="center"/>
        <w:outlineLvl w:val="1"/>
        <w:rPr>
          <w:rFonts w:ascii="Arial" w:hAnsi="Arial" w:cs="Arial"/>
          <w:b/>
          <w:bCs/>
          <w:color w:val="000000"/>
          <w:sz w:val="27"/>
          <w:szCs w:val="27"/>
        </w:rPr>
      </w:pPr>
      <w:r>
        <w:rPr>
          <w:rFonts w:ascii="Arial" w:hAnsi="Arial" w:cs="Arial"/>
          <w:b/>
          <w:bCs/>
          <w:color w:val="000000"/>
          <w:sz w:val="27"/>
          <w:szCs w:val="27"/>
        </w:rPr>
        <w:t xml:space="preserve">POGODBA </w:t>
      </w:r>
      <w:r w:rsidR="007E7E0E">
        <w:rPr>
          <w:rFonts w:ascii="Arial" w:hAnsi="Arial" w:cs="Arial"/>
          <w:b/>
          <w:bCs/>
          <w:color w:val="000000"/>
          <w:sz w:val="27"/>
          <w:szCs w:val="27"/>
        </w:rPr>
        <w:t xml:space="preserve">ZA NAKUP ELEKTRIČNEGA KOMBI VOZILA </w:t>
      </w:r>
    </w:p>
    <w:p w14:paraId="1115A84C" w14:textId="2E43FE46" w:rsidR="00F312EA" w:rsidRDefault="007E7E0E">
      <w:pPr>
        <w:spacing w:before="224" w:after="224" w:line="240" w:lineRule="auto"/>
        <w:jc w:val="center"/>
        <w:outlineLvl w:val="1"/>
      </w:pPr>
      <w:r>
        <w:rPr>
          <w:rFonts w:ascii="Arial" w:hAnsi="Arial" w:cs="Arial"/>
          <w:b/>
          <w:bCs/>
          <w:color w:val="000000"/>
          <w:sz w:val="27"/>
          <w:szCs w:val="27"/>
        </w:rPr>
        <w:t>(kombinirano vozilo 8+1)</w:t>
      </w:r>
    </w:p>
    <w:p w14:paraId="06E62D4A" w14:textId="77777777" w:rsidR="00F312EA" w:rsidRDefault="00000000">
      <w:pPr>
        <w:spacing w:before="225" w:after="225" w:line="240" w:lineRule="auto"/>
        <w:jc w:val="center"/>
      </w:pPr>
      <w:r>
        <w:rPr>
          <w:rFonts w:ascii="Arial" w:hAnsi="Arial" w:cs="Arial"/>
          <w:color w:val="000000"/>
          <w:sz w:val="18"/>
          <w:szCs w:val="18"/>
        </w:rPr>
        <w:t>sklenjena med</w:t>
      </w:r>
    </w:p>
    <w:p w14:paraId="47641828" w14:textId="77777777" w:rsidR="00F312EA" w:rsidRDefault="00000000">
      <w:pPr>
        <w:spacing w:after="0" w:line="240" w:lineRule="auto"/>
      </w:pPr>
      <w:r>
        <w:rPr>
          <w:rFonts w:ascii="Arial" w:hAnsi="Arial" w:cs="Arial"/>
          <w:b/>
          <w:bCs/>
          <w:color w:val="000000"/>
          <w:sz w:val="18"/>
          <w:szCs w:val="18"/>
        </w:rPr>
        <w:t>NAROČNIKOM: OBČINA RAVNE NA KOROŠKEM, GAČNIKOVA POT 5, 2390 RAVNE NA KOROŠKEM,</w:t>
      </w:r>
      <w:r>
        <w:rPr>
          <w:rFonts w:ascii="Arial" w:hAnsi="Arial" w:cs="Arial"/>
          <w:color w:val="000000"/>
          <w:sz w:val="18"/>
          <w:szCs w:val="18"/>
        </w:rPr>
        <w:br/>
        <w:t>ki ga zastopa dr. Tomaž Rožen</w:t>
      </w:r>
      <w:r>
        <w:br/>
      </w:r>
    </w:p>
    <w:tbl>
      <w:tblPr>
        <w:tblStyle w:val="NormalTablePHPDOCX"/>
        <w:tblW w:w="3500" w:type="pct"/>
        <w:tblInd w:w="108" w:type="dxa"/>
        <w:tblLook w:val="04A0" w:firstRow="1" w:lastRow="0" w:firstColumn="1" w:lastColumn="0" w:noHBand="0" w:noVBand="1"/>
      </w:tblPr>
      <w:tblGrid>
        <w:gridCol w:w="3300"/>
        <w:gridCol w:w="3049"/>
      </w:tblGrid>
      <w:tr w:rsidR="00F312EA" w14:paraId="3E866605" w14:textId="77777777">
        <w:tc>
          <w:tcPr>
            <w:tcW w:w="3300" w:type="dxa"/>
            <w:tcMar>
              <w:top w:w="0" w:type="auto"/>
              <w:bottom w:w="0" w:type="auto"/>
            </w:tcMar>
            <w:vAlign w:val="center"/>
          </w:tcPr>
          <w:p w14:paraId="65FF956D" w14:textId="77777777" w:rsidR="00F312EA" w:rsidRDefault="00000000">
            <w:r>
              <w:rPr>
                <w:rFonts w:ascii="Arial" w:hAnsi="Arial" w:cs="Arial"/>
                <w:color w:val="000000"/>
                <w:position w:val="-2"/>
                <w:sz w:val="18"/>
                <w:szCs w:val="18"/>
              </w:rPr>
              <w:t>Matična številka:</w:t>
            </w:r>
          </w:p>
        </w:tc>
        <w:tc>
          <w:tcPr>
            <w:tcW w:w="0" w:type="auto"/>
            <w:tcMar>
              <w:top w:w="0" w:type="auto"/>
              <w:bottom w:w="0" w:type="auto"/>
            </w:tcMar>
            <w:vAlign w:val="center"/>
          </w:tcPr>
          <w:p w14:paraId="1914657F" w14:textId="77777777" w:rsidR="00F312EA" w:rsidRDefault="00000000">
            <w:r>
              <w:rPr>
                <w:rFonts w:ascii="Arial" w:hAnsi="Arial" w:cs="Arial"/>
                <w:color w:val="000000"/>
                <w:position w:val="-2"/>
                <w:sz w:val="18"/>
                <w:szCs w:val="18"/>
              </w:rPr>
              <w:t>5883628000</w:t>
            </w:r>
          </w:p>
        </w:tc>
      </w:tr>
      <w:tr w:rsidR="00F312EA" w14:paraId="52D370D3" w14:textId="77777777">
        <w:tc>
          <w:tcPr>
            <w:tcW w:w="3300" w:type="dxa"/>
            <w:tcMar>
              <w:top w:w="0" w:type="auto"/>
              <w:bottom w:w="0" w:type="auto"/>
            </w:tcMar>
            <w:vAlign w:val="center"/>
          </w:tcPr>
          <w:p w14:paraId="4504A016" w14:textId="77777777" w:rsidR="00F312EA" w:rsidRDefault="00000000">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5D7E56C3" w14:textId="77777777" w:rsidR="00F312EA" w:rsidRDefault="00000000">
            <w:r>
              <w:rPr>
                <w:rFonts w:ascii="Arial" w:hAnsi="Arial" w:cs="Arial"/>
                <w:color w:val="000000"/>
                <w:position w:val="-2"/>
                <w:sz w:val="18"/>
                <w:szCs w:val="18"/>
              </w:rPr>
              <w:t>SI 48626244</w:t>
            </w:r>
          </w:p>
        </w:tc>
      </w:tr>
      <w:tr w:rsidR="00F312EA" w14:paraId="39A225FC" w14:textId="77777777">
        <w:tc>
          <w:tcPr>
            <w:tcW w:w="3300" w:type="dxa"/>
            <w:tcMar>
              <w:top w:w="0" w:type="auto"/>
              <w:bottom w:w="0" w:type="auto"/>
            </w:tcMar>
            <w:vAlign w:val="center"/>
          </w:tcPr>
          <w:p w14:paraId="149C1D68" w14:textId="77777777" w:rsidR="00F312EA" w:rsidRDefault="00000000">
            <w:r>
              <w:rPr>
                <w:rFonts w:ascii="Arial" w:hAnsi="Arial" w:cs="Arial"/>
                <w:color w:val="000000"/>
                <w:position w:val="-2"/>
                <w:sz w:val="18"/>
                <w:szCs w:val="18"/>
              </w:rPr>
              <w:t>Transakcijski račun (TRR):</w:t>
            </w:r>
          </w:p>
        </w:tc>
        <w:tc>
          <w:tcPr>
            <w:tcW w:w="0" w:type="auto"/>
            <w:tcMar>
              <w:top w:w="0" w:type="auto"/>
              <w:bottom w:w="0" w:type="auto"/>
            </w:tcMar>
            <w:vAlign w:val="center"/>
          </w:tcPr>
          <w:p w14:paraId="4420CE96" w14:textId="77777777" w:rsidR="00F312EA" w:rsidRDefault="00000000">
            <w:r>
              <w:rPr>
                <w:rFonts w:ascii="Arial" w:hAnsi="Arial" w:cs="Arial"/>
                <w:color w:val="000000"/>
                <w:position w:val="-2"/>
                <w:sz w:val="18"/>
                <w:szCs w:val="18"/>
              </w:rPr>
              <w:t>SI56 0130 3010 0009 987</w:t>
            </w:r>
          </w:p>
        </w:tc>
      </w:tr>
    </w:tbl>
    <w:p w14:paraId="1C98180E" w14:textId="77777777" w:rsidR="00F312EA" w:rsidRDefault="00F312EA"/>
    <w:p w14:paraId="11DF8CF5" w14:textId="77777777" w:rsidR="00F312EA" w:rsidRDefault="00000000">
      <w:pPr>
        <w:spacing w:before="225" w:after="225" w:line="240" w:lineRule="auto"/>
        <w:jc w:val="center"/>
      </w:pPr>
      <w:r>
        <w:rPr>
          <w:rFonts w:ascii="Arial" w:hAnsi="Arial" w:cs="Arial"/>
          <w:color w:val="000000"/>
          <w:sz w:val="18"/>
          <w:szCs w:val="18"/>
        </w:rPr>
        <w:t>in</w:t>
      </w:r>
    </w:p>
    <w:p w14:paraId="482F4B80" w14:textId="77777777" w:rsidR="00F312EA" w:rsidRDefault="00000000">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F312EA" w14:paraId="6683B196" w14:textId="77777777">
        <w:tc>
          <w:tcPr>
            <w:tcW w:w="3300" w:type="dxa"/>
            <w:tcMar>
              <w:top w:w="0" w:type="auto"/>
              <w:bottom w:w="0" w:type="auto"/>
            </w:tcMar>
            <w:vAlign w:val="center"/>
          </w:tcPr>
          <w:p w14:paraId="597045B0" w14:textId="77777777" w:rsidR="00F312EA" w:rsidRDefault="00000000">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432E691F" w14:textId="77777777" w:rsidR="00F312EA" w:rsidRDefault="00000000">
            <w:r>
              <w:rPr>
                <w:rFonts w:ascii="Arial" w:hAnsi="Arial" w:cs="Arial"/>
                <w:color w:val="000000"/>
                <w:position w:val="-2"/>
                <w:sz w:val="18"/>
                <w:szCs w:val="18"/>
              </w:rPr>
              <w:t> </w:t>
            </w:r>
          </w:p>
        </w:tc>
      </w:tr>
      <w:tr w:rsidR="00F312EA" w14:paraId="7A0A249A" w14:textId="77777777">
        <w:tc>
          <w:tcPr>
            <w:tcW w:w="3300" w:type="dxa"/>
            <w:tcMar>
              <w:top w:w="0" w:type="auto"/>
              <w:bottom w:w="0" w:type="auto"/>
            </w:tcMar>
            <w:vAlign w:val="center"/>
          </w:tcPr>
          <w:p w14:paraId="6540B3D6" w14:textId="77777777" w:rsidR="00F312EA" w:rsidRDefault="00000000">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7E400B9B" w14:textId="77777777" w:rsidR="00F312EA" w:rsidRDefault="00000000">
            <w:r>
              <w:rPr>
                <w:rFonts w:ascii="Arial" w:hAnsi="Arial" w:cs="Arial"/>
                <w:color w:val="000000"/>
                <w:position w:val="-2"/>
                <w:sz w:val="18"/>
                <w:szCs w:val="18"/>
              </w:rPr>
              <w:t> </w:t>
            </w:r>
          </w:p>
        </w:tc>
      </w:tr>
      <w:tr w:rsidR="00F312EA" w14:paraId="281F2A89" w14:textId="77777777">
        <w:tc>
          <w:tcPr>
            <w:tcW w:w="3300" w:type="dxa"/>
            <w:tcMar>
              <w:top w:w="0" w:type="auto"/>
              <w:bottom w:w="0" w:type="auto"/>
            </w:tcMar>
            <w:vAlign w:val="center"/>
          </w:tcPr>
          <w:p w14:paraId="722B2C57" w14:textId="77777777" w:rsidR="00F312EA" w:rsidRDefault="00000000">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7D51044E" w14:textId="77777777" w:rsidR="00F312EA" w:rsidRDefault="00000000">
            <w:r>
              <w:rPr>
                <w:rFonts w:ascii="Arial" w:hAnsi="Arial" w:cs="Arial"/>
                <w:color w:val="000000"/>
                <w:position w:val="-2"/>
                <w:sz w:val="18"/>
                <w:szCs w:val="18"/>
              </w:rPr>
              <w:t> </w:t>
            </w:r>
          </w:p>
        </w:tc>
      </w:tr>
    </w:tbl>
    <w:p w14:paraId="4EAF8988" w14:textId="77777777" w:rsidR="00F312EA" w:rsidRDefault="00000000">
      <w:pPr>
        <w:spacing w:before="225" w:after="225" w:line="240" w:lineRule="auto"/>
        <w:jc w:val="both"/>
      </w:pPr>
      <w:r>
        <w:rPr>
          <w:rFonts w:ascii="Arial" w:hAnsi="Arial" w:cs="Arial"/>
          <w:color w:val="000000"/>
          <w:sz w:val="18"/>
          <w:szCs w:val="18"/>
        </w:rPr>
        <w:t> </w:t>
      </w:r>
    </w:p>
    <w:p w14:paraId="3F3C1659" w14:textId="77777777" w:rsidR="00F312EA" w:rsidRDefault="00000000">
      <w:pPr>
        <w:spacing w:before="225" w:after="225" w:line="240" w:lineRule="auto"/>
        <w:jc w:val="both"/>
      </w:pPr>
      <w:r>
        <w:rPr>
          <w:rFonts w:ascii="Arial" w:hAnsi="Arial" w:cs="Arial"/>
          <w:b/>
          <w:bCs/>
          <w:color w:val="000000"/>
          <w:sz w:val="18"/>
          <w:szCs w:val="18"/>
        </w:rPr>
        <w:t>I. UVODNE DOLOČBE</w:t>
      </w:r>
    </w:p>
    <w:p w14:paraId="7F323C67" w14:textId="77777777" w:rsidR="00F312EA" w:rsidRDefault="00000000">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F312EA" w14:paraId="1CEFE268" w14:textId="77777777">
        <w:tc>
          <w:tcPr>
            <w:tcW w:w="0" w:type="auto"/>
            <w:tcMar>
              <w:top w:w="0" w:type="auto"/>
              <w:bottom w:w="0" w:type="auto"/>
            </w:tcMar>
          </w:tcPr>
          <w:p w14:paraId="52B9EC06" w14:textId="60C08635" w:rsidR="00181943" w:rsidRDefault="00181943">
            <w:pPr>
              <w:spacing w:before="225" w:after="225"/>
              <w:jc w:val="both"/>
              <w:rPr>
                <w:rFonts w:ascii="Arial" w:hAnsi="Arial" w:cs="Arial"/>
                <w:color w:val="000000"/>
                <w:sz w:val="18"/>
                <w:szCs w:val="18"/>
              </w:rPr>
            </w:pPr>
            <w:r>
              <w:rPr>
                <w:rFonts w:ascii="Arial" w:hAnsi="Arial" w:cs="Arial"/>
                <w:color w:val="000000"/>
                <w:sz w:val="18"/>
                <w:szCs w:val="18"/>
              </w:rPr>
              <w:t>Pogodbeni stranki uvodoma ugotavljata, da:</w:t>
            </w:r>
          </w:p>
          <w:p w14:paraId="1F77D59F" w14:textId="0029F6A7" w:rsidR="00181943" w:rsidRDefault="00181943" w:rsidP="00181943">
            <w:pPr>
              <w:pStyle w:val="Odstavekseznama"/>
              <w:numPr>
                <w:ilvl w:val="0"/>
                <w:numId w:val="29"/>
              </w:numPr>
              <w:spacing w:before="225" w:after="225"/>
              <w:jc w:val="both"/>
              <w:rPr>
                <w:rFonts w:ascii="Arial" w:hAnsi="Arial" w:cs="Arial"/>
                <w:color w:val="000000"/>
                <w:sz w:val="18"/>
                <w:szCs w:val="18"/>
              </w:rPr>
            </w:pPr>
            <w:r>
              <w:rPr>
                <w:rFonts w:ascii="Arial" w:hAnsi="Arial" w:cs="Arial"/>
                <w:color w:val="000000"/>
                <w:sz w:val="18"/>
                <w:szCs w:val="18"/>
              </w:rPr>
              <w:t>je naročnik izvedel postopek oddaje javnega naročila male vrednosti, katerega predmet je nakup električnega kombiniranega vozila (8+1);</w:t>
            </w:r>
          </w:p>
          <w:p w14:paraId="366BFB32" w14:textId="1BA3727E" w:rsidR="00181943" w:rsidRDefault="00181943" w:rsidP="00181943">
            <w:pPr>
              <w:pStyle w:val="Odstavekseznama"/>
              <w:numPr>
                <w:ilvl w:val="0"/>
                <w:numId w:val="29"/>
              </w:numPr>
              <w:spacing w:before="225" w:after="225"/>
              <w:jc w:val="both"/>
              <w:rPr>
                <w:rFonts w:ascii="Arial" w:hAnsi="Arial" w:cs="Arial"/>
                <w:color w:val="000000"/>
                <w:sz w:val="18"/>
                <w:szCs w:val="18"/>
              </w:rPr>
            </w:pPr>
            <w:r>
              <w:rPr>
                <w:rFonts w:ascii="Arial" w:hAnsi="Arial" w:cs="Arial"/>
                <w:color w:val="000000"/>
                <w:sz w:val="18"/>
                <w:szCs w:val="18"/>
              </w:rPr>
              <w:t>je bil dobavitelj izbran kot najugodnejši ponudnik javnega naročila, izvedenega v skladu s 47. členom Zakona o javnem naročanju (ZJN-3), objavljenega na portalu javnih naročil, pod številko ___________ dne ___________;</w:t>
            </w:r>
          </w:p>
          <w:p w14:paraId="132BE06A" w14:textId="17EAE906" w:rsidR="00181943" w:rsidRDefault="00181943" w:rsidP="00181943">
            <w:pPr>
              <w:pStyle w:val="Odstavekseznama"/>
              <w:numPr>
                <w:ilvl w:val="0"/>
                <w:numId w:val="29"/>
              </w:numPr>
              <w:spacing w:before="225" w:after="225"/>
              <w:jc w:val="both"/>
              <w:rPr>
                <w:rFonts w:ascii="Arial" w:hAnsi="Arial" w:cs="Arial"/>
                <w:color w:val="000000"/>
                <w:sz w:val="18"/>
                <w:szCs w:val="18"/>
              </w:rPr>
            </w:pPr>
            <w:r>
              <w:rPr>
                <w:rFonts w:ascii="Arial" w:hAnsi="Arial" w:cs="Arial"/>
                <w:color w:val="000000"/>
                <w:sz w:val="18"/>
                <w:szCs w:val="18"/>
              </w:rPr>
              <w:t>sta bila ponudba in predračun dobavitelja, št. _____________, z dne ______________ sestavljena na podlagi razpisne dokumentacije, ki je sestavni del te pogodbe;</w:t>
            </w:r>
          </w:p>
          <w:p w14:paraId="437FE7E4" w14:textId="1AB59D3E" w:rsidR="00F312EA" w:rsidRPr="00181943" w:rsidRDefault="00181943" w:rsidP="00181943">
            <w:pPr>
              <w:pStyle w:val="Odstavekseznama"/>
              <w:numPr>
                <w:ilvl w:val="0"/>
                <w:numId w:val="29"/>
              </w:numPr>
              <w:spacing w:before="225" w:after="225"/>
              <w:jc w:val="both"/>
              <w:rPr>
                <w:rFonts w:ascii="Arial" w:hAnsi="Arial" w:cs="Arial"/>
                <w:color w:val="000000"/>
                <w:sz w:val="18"/>
                <w:szCs w:val="18"/>
              </w:rPr>
            </w:pPr>
            <w:r>
              <w:rPr>
                <w:rFonts w:ascii="Arial" w:hAnsi="Arial" w:cs="Arial"/>
                <w:color w:val="000000"/>
                <w:sz w:val="18"/>
                <w:szCs w:val="18"/>
              </w:rPr>
              <w:t>je dobavitelj seznanjen z razpisnimi in tehničnimi zahtevami ter da so mu razumljivi in jasni pogoji in okoliščine za pravilno in kvalitetno izvedbo naročene dobave.</w:t>
            </w:r>
          </w:p>
        </w:tc>
      </w:tr>
    </w:tbl>
    <w:p w14:paraId="39CD7BAF" w14:textId="77777777" w:rsidR="00F312EA" w:rsidRDefault="00000000">
      <w:pPr>
        <w:spacing w:before="225" w:after="225" w:line="240" w:lineRule="auto"/>
        <w:jc w:val="both"/>
      </w:pPr>
      <w:r>
        <w:rPr>
          <w:rFonts w:ascii="Arial" w:hAnsi="Arial" w:cs="Arial"/>
          <w:b/>
          <w:bCs/>
          <w:color w:val="000000"/>
          <w:sz w:val="18"/>
          <w:szCs w:val="18"/>
        </w:rPr>
        <w:t>II. PREDMET POGODBE</w:t>
      </w:r>
    </w:p>
    <w:p w14:paraId="1B0EC27E" w14:textId="77777777" w:rsidR="00F312EA" w:rsidRDefault="00000000">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F312EA" w14:paraId="545EFF65" w14:textId="77777777">
        <w:tc>
          <w:tcPr>
            <w:tcW w:w="0" w:type="auto"/>
            <w:tcMar>
              <w:top w:w="0" w:type="auto"/>
              <w:bottom w:w="0" w:type="auto"/>
            </w:tcMar>
          </w:tcPr>
          <w:p w14:paraId="20480E0D" w14:textId="36459F26" w:rsidR="00F312EA" w:rsidRDefault="00181943">
            <w:pPr>
              <w:spacing w:before="225" w:after="225"/>
              <w:jc w:val="both"/>
              <w:rPr>
                <w:rFonts w:ascii="Arial" w:hAnsi="Arial" w:cs="Arial"/>
                <w:color w:val="000000"/>
                <w:sz w:val="18"/>
                <w:szCs w:val="18"/>
              </w:rPr>
            </w:pPr>
            <w:r>
              <w:rPr>
                <w:rFonts w:ascii="Arial" w:hAnsi="Arial" w:cs="Arial"/>
                <w:color w:val="000000"/>
                <w:sz w:val="18"/>
                <w:szCs w:val="18"/>
              </w:rPr>
              <w:t>Naročnik</w:t>
            </w:r>
            <w:r w:rsidR="002D1973">
              <w:rPr>
                <w:rFonts w:ascii="Arial" w:hAnsi="Arial" w:cs="Arial"/>
                <w:color w:val="000000"/>
                <w:sz w:val="18"/>
                <w:szCs w:val="18"/>
              </w:rPr>
              <w:t xml:space="preserve"> s to pogodbo naroča, dobavitelj pa prevzema v dobavo naslednje vozilo:</w:t>
            </w:r>
          </w:p>
          <w:p w14:paraId="0BF9DCFA" w14:textId="77777777" w:rsidR="002D1973" w:rsidRDefault="002D1973">
            <w:pPr>
              <w:spacing w:before="225" w:after="225"/>
              <w:jc w:val="both"/>
              <w:rPr>
                <w:rFonts w:ascii="Arial" w:hAnsi="Arial" w:cs="Arial"/>
                <w:color w:val="000000"/>
                <w:sz w:val="18"/>
                <w:szCs w:val="18"/>
              </w:rPr>
            </w:pPr>
            <w:r>
              <w:rPr>
                <w:rFonts w:ascii="Arial" w:hAnsi="Arial" w:cs="Arial"/>
                <w:color w:val="000000"/>
                <w:sz w:val="18"/>
                <w:szCs w:val="18"/>
              </w:rPr>
              <w:t xml:space="preserve">______________________________________________________________________ (znamka in tip </w:t>
            </w:r>
          </w:p>
          <w:p w14:paraId="5B3972DB" w14:textId="77777777" w:rsidR="002D1973" w:rsidRDefault="002D1973">
            <w:pPr>
              <w:spacing w:before="225" w:after="225"/>
              <w:jc w:val="both"/>
              <w:rPr>
                <w:rFonts w:ascii="Arial" w:hAnsi="Arial" w:cs="Arial"/>
                <w:color w:val="000000"/>
                <w:sz w:val="18"/>
                <w:szCs w:val="18"/>
              </w:rPr>
            </w:pPr>
            <w:r>
              <w:rPr>
                <w:rFonts w:ascii="Arial" w:hAnsi="Arial" w:cs="Arial"/>
                <w:color w:val="000000"/>
                <w:sz w:val="18"/>
                <w:szCs w:val="18"/>
              </w:rPr>
              <w:t xml:space="preserve">vozila), s pogodbeno ceno za 1 vozilo v višini ____________________________ EUR z DDV in z dobavnim </w:t>
            </w:r>
          </w:p>
          <w:p w14:paraId="128079C9" w14:textId="1301F963" w:rsidR="002D1973" w:rsidRDefault="002D1973">
            <w:pPr>
              <w:spacing w:before="225" w:after="225"/>
              <w:jc w:val="both"/>
              <w:rPr>
                <w:rFonts w:ascii="Arial" w:hAnsi="Arial" w:cs="Arial"/>
                <w:color w:val="000000"/>
                <w:sz w:val="18"/>
                <w:szCs w:val="18"/>
              </w:rPr>
            </w:pPr>
            <w:r>
              <w:rPr>
                <w:rFonts w:ascii="Arial" w:hAnsi="Arial" w:cs="Arial"/>
                <w:color w:val="000000"/>
                <w:sz w:val="18"/>
                <w:szCs w:val="18"/>
              </w:rPr>
              <w:t xml:space="preserve">rokom do </w:t>
            </w:r>
            <w:r w:rsidR="001A620B">
              <w:rPr>
                <w:rFonts w:ascii="Arial" w:hAnsi="Arial" w:cs="Arial"/>
                <w:color w:val="000000"/>
                <w:sz w:val="18"/>
                <w:szCs w:val="18"/>
              </w:rPr>
              <w:t>____________</w:t>
            </w:r>
            <w:r>
              <w:rPr>
                <w:rFonts w:ascii="Arial" w:hAnsi="Arial" w:cs="Arial"/>
                <w:color w:val="000000"/>
                <w:sz w:val="18"/>
                <w:szCs w:val="18"/>
              </w:rPr>
              <w:t xml:space="preserve"> mesecev od podpisa pogodbe.</w:t>
            </w:r>
          </w:p>
          <w:p w14:paraId="53F66ACC" w14:textId="77777777" w:rsidR="002D1973" w:rsidRDefault="002D1973">
            <w:pPr>
              <w:spacing w:before="225" w:after="225"/>
              <w:jc w:val="both"/>
              <w:rPr>
                <w:rFonts w:ascii="Arial" w:hAnsi="Arial" w:cs="Arial"/>
                <w:sz w:val="18"/>
                <w:szCs w:val="18"/>
              </w:rPr>
            </w:pPr>
          </w:p>
          <w:p w14:paraId="171360DE" w14:textId="0631F9BB" w:rsidR="002D1973" w:rsidRDefault="002D1973">
            <w:pPr>
              <w:spacing w:before="225" w:after="225"/>
              <w:jc w:val="both"/>
              <w:rPr>
                <w:rFonts w:ascii="Arial" w:hAnsi="Arial" w:cs="Arial"/>
                <w:sz w:val="18"/>
                <w:szCs w:val="18"/>
              </w:rPr>
            </w:pPr>
            <w:r w:rsidRPr="002D1973">
              <w:rPr>
                <w:rFonts w:ascii="Arial" w:hAnsi="Arial" w:cs="Arial"/>
                <w:sz w:val="18"/>
                <w:szCs w:val="18"/>
              </w:rPr>
              <w:t>Predmetno pogodbeno obveznost je dolžan opraviti skladno s tehničnimi specifikacijami in pogoji, ki jih je potrdil v svoji ponudbi.</w:t>
            </w:r>
          </w:p>
          <w:p w14:paraId="3D70F202" w14:textId="77777777" w:rsidR="00F312EA" w:rsidRDefault="002D1973" w:rsidP="002D1973">
            <w:pPr>
              <w:spacing w:before="225" w:after="225"/>
              <w:rPr>
                <w:rFonts w:ascii="Arial" w:hAnsi="Arial" w:cs="Arial"/>
                <w:b/>
                <w:bCs/>
                <w:sz w:val="18"/>
                <w:szCs w:val="18"/>
              </w:rPr>
            </w:pPr>
            <w:r w:rsidRPr="002D1973">
              <w:rPr>
                <w:rFonts w:ascii="Arial" w:hAnsi="Arial" w:cs="Arial"/>
                <w:b/>
                <w:bCs/>
                <w:sz w:val="18"/>
                <w:szCs w:val="18"/>
              </w:rPr>
              <w:t>III.</w:t>
            </w:r>
            <w:r>
              <w:rPr>
                <w:rFonts w:ascii="Arial" w:hAnsi="Arial" w:cs="Arial"/>
                <w:sz w:val="18"/>
                <w:szCs w:val="18"/>
              </w:rPr>
              <w:t xml:space="preserve"> </w:t>
            </w:r>
            <w:r w:rsidRPr="002D1973">
              <w:rPr>
                <w:rFonts w:ascii="Arial" w:hAnsi="Arial" w:cs="Arial"/>
                <w:b/>
                <w:bCs/>
                <w:sz w:val="18"/>
                <w:szCs w:val="18"/>
              </w:rPr>
              <w:t>POGODBENA CENA</w:t>
            </w:r>
          </w:p>
          <w:p w14:paraId="7D750A13" w14:textId="77777777" w:rsidR="002D1973" w:rsidRDefault="002D1973" w:rsidP="002D1973">
            <w:pPr>
              <w:spacing w:before="225" w:after="225"/>
              <w:jc w:val="center"/>
              <w:rPr>
                <w:rFonts w:ascii="Arial" w:hAnsi="Arial" w:cs="Arial"/>
                <w:b/>
                <w:bCs/>
                <w:color w:val="000000"/>
                <w:sz w:val="18"/>
                <w:szCs w:val="18"/>
              </w:rPr>
            </w:pPr>
            <w:r>
              <w:rPr>
                <w:rFonts w:ascii="Arial" w:hAnsi="Arial" w:cs="Arial"/>
                <w:b/>
                <w:bCs/>
                <w:color w:val="000000"/>
                <w:sz w:val="18"/>
                <w:szCs w:val="18"/>
              </w:rPr>
              <w:t>3. člen</w:t>
            </w:r>
          </w:p>
          <w:p w14:paraId="6DC697C4" w14:textId="77777777" w:rsidR="002D1973" w:rsidRDefault="002D1973" w:rsidP="002D1973">
            <w:pPr>
              <w:spacing w:before="225" w:after="225"/>
              <w:rPr>
                <w:rFonts w:ascii="Arial" w:hAnsi="Arial" w:cs="Arial"/>
                <w:sz w:val="18"/>
                <w:szCs w:val="18"/>
              </w:rPr>
            </w:pPr>
            <w:r>
              <w:rPr>
                <w:rFonts w:ascii="Arial" w:hAnsi="Arial" w:cs="Arial"/>
                <w:sz w:val="18"/>
                <w:szCs w:val="18"/>
              </w:rPr>
              <w:t>Pogodbena vrednost vozila, dobavljenega po tej pogodbi znaša ____________ EUR z DDV (z besedo: ________________________________ evrov in ______________ centov z davkom na dodano vrednost).</w:t>
            </w:r>
          </w:p>
          <w:p w14:paraId="0FABFEEA" w14:textId="73775510" w:rsidR="002D1973" w:rsidRPr="002D1973" w:rsidRDefault="002D1973" w:rsidP="002D1973">
            <w:pPr>
              <w:spacing w:before="225" w:after="225"/>
              <w:rPr>
                <w:rFonts w:ascii="Arial" w:hAnsi="Arial" w:cs="Arial"/>
                <w:sz w:val="18"/>
                <w:szCs w:val="18"/>
              </w:rPr>
            </w:pPr>
            <w:r>
              <w:rPr>
                <w:rFonts w:ascii="Arial" w:hAnsi="Arial" w:cs="Arial"/>
                <w:sz w:val="18"/>
                <w:szCs w:val="18"/>
              </w:rPr>
              <w:t>V ceni iz prejšnjega odstavka so upoštevani vsi odvisni stroški, transportni stroški, ustrezen davek na motorna vozila, davek na dodano vrednost ter vsi morebitni drugi stroški, ki bi lahko vplivali na ceno. Cene so fiksne do konca izvedbe dobav po tej pogodbi.</w:t>
            </w:r>
          </w:p>
        </w:tc>
      </w:tr>
      <w:tr w:rsidR="002D1973" w14:paraId="59922C9C" w14:textId="77777777">
        <w:tc>
          <w:tcPr>
            <w:tcW w:w="0" w:type="auto"/>
            <w:tcMar>
              <w:top w:w="0" w:type="auto"/>
              <w:bottom w:w="0" w:type="auto"/>
            </w:tcMar>
          </w:tcPr>
          <w:p w14:paraId="362129FD" w14:textId="77777777" w:rsidR="002D1973" w:rsidRDefault="002D1973">
            <w:pPr>
              <w:spacing w:before="225" w:after="225"/>
              <w:jc w:val="both"/>
              <w:rPr>
                <w:rFonts w:ascii="Arial" w:hAnsi="Arial" w:cs="Arial"/>
                <w:b/>
                <w:bCs/>
                <w:color w:val="000000"/>
                <w:sz w:val="18"/>
                <w:szCs w:val="18"/>
              </w:rPr>
            </w:pPr>
            <w:r w:rsidRPr="002D1973">
              <w:rPr>
                <w:rFonts w:ascii="Arial" w:hAnsi="Arial" w:cs="Arial"/>
                <w:b/>
                <w:bCs/>
                <w:color w:val="000000"/>
                <w:sz w:val="18"/>
                <w:szCs w:val="18"/>
              </w:rPr>
              <w:t>IV.</w:t>
            </w:r>
            <w:r>
              <w:rPr>
                <w:rFonts w:ascii="Arial" w:hAnsi="Arial" w:cs="Arial"/>
                <w:color w:val="000000"/>
                <w:sz w:val="18"/>
                <w:szCs w:val="18"/>
              </w:rPr>
              <w:t xml:space="preserve"> </w:t>
            </w:r>
            <w:r w:rsidRPr="002D1973">
              <w:rPr>
                <w:rFonts w:ascii="Arial" w:hAnsi="Arial" w:cs="Arial"/>
                <w:b/>
                <w:bCs/>
                <w:color w:val="000000"/>
                <w:sz w:val="18"/>
                <w:szCs w:val="18"/>
              </w:rPr>
              <w:t>NAČIN OBRAČUNAVANJA IN PLAČEVANJA POGODBENIH OBVEZNOSTI</w:t>
            </w:r>
          </w:p>
          <w:p w14:paraId="642192A3" w14:textId="3239AC0C" w:rsidR="00BC531B" w:rsidRPr="00BC531B" w:rsidRDefault="00BC531B" w:rsidP="00BC531B">
            <w:pPr>
              <w:spacing w:before="225" w:after="225"/>
              <w:jc w:val="center"/>
              <w:rPr>
                <w:rFonts w:ascii="Arial" w:hAnsi="Arial" w:cs="Arial"/>
                <w:b/>
                <w:bCs/>
                <w:color w:val="000000"/>
                <w:sz w:val="18"/>
                <w:szCs w:val="18"/>
              </w:rPr>
            </w:pPr>
            <w:r>
              <w:rPr>
                <w:rFonts w:ascii="Arial" w:hAnsi="Arial" w:cs="Arial"/>
                <w:b/>
                <w:bCs/>
                <w:color w:val="000000"/>
                <w:sz w:val="18"/>
                <w:szCs w:val="18"/>
              </w:rPr>
              <w:t>4. člen</w:t>
            </w:r>
          </w:p>
          <w:p w14:paraId="56DC98CC" w14:textId="2B3F27D9" w:rsidR="002D1973" w:rsidRDefault="002D1973">
            <w:pPr>
              <w:spacing w:before="225" w:after="225"/>
              <w:jc w:val="both"/>
              <w:rPr>
                <w:rFonts w:ascii="Arial" w:hAnsi="Arial" w:cs="Arial"/>
                <w:color w:val="000000"/>
                <w:sz w:val="18"/>
                <w:szCs w:val="18"/>
              </w:rPr>
            </w:pPr>
            <w:r>
              <w:rPr>
                <w:rFonts w:ascii="Arial" w:hAnsi="Arial" w:cs="Arial"/>
                <w:color w:val="000000"/>
                <w:sz w:val="18"/>
                <w:szCs w:val="18"/>
              </w:rPr>
              <w:t>Pogodbeno ceno bo naročnik plačal na osnovi računa in podpisanega prevzemnega zapisnika za dobavljena vozila.</w:t>
            </w:r>
          </w:p>
          <w:p w14:paraId="4C53086E" w14:textId="77777777" w:rsidR="002D1973" w:rsidRDefault="002D1973">
            <w:pPr>
              <w:spacing w:before="225" w:after="225"/>
              <w:jc w:val="both"/>
              <w:rPr>
                <w:rFonts w:ascii="Arial" w:hAnsi="Arial" w:cs="Arial"/>
                <w:color w:val="000000"/>
                <w:sz w:val="18"/>
                <w:szCs w:val="18"/>
              </w:rPr>
            </w:pPr>
            <w:r>
              <w:rPr>
                <w:rFonts w:ascii="Arial" w:hAnsi="Arial" w:cs="Arial"/>
                <w:color w:val="000000"/>
                <w:sz w:val="18"/>
                <w:szCs w:val="18"/>
              </w:rPr>
              <w:t>Rok plačila je največ 30 (trideset) dni po uradnem prejemu pravilno izstavljenega računa. Če zadnji dan roka sovpada z dnem, ki je po zakonu dela prost dan oziroma v plačilnem sistemu TARGET2 ni opredeljen kot plačilni dan, se za zadnji dan roka šteje naslednji delavnik oziroma naslednji plačilni dan v sistemu TARGET2. Račun se mora sklicevati na številko pogodbe, na podlagi katere se izstavlja.</w:t>
            </w:r>
          </w:p>
          <w:p w14:paraId="08D9EBFE" w14:textId="77777777" w:rsidR="002D1973" w:rsidRDefault="002D1973">
            <w:pPr>
              <w:spacing w:before="225" w:after="225"/>
              <w:jc w:val="both"/>
              <w:rPr>
                <w:rFonts w:ascii="Arial" w:hAnsi="Arial" w:cs="Arial"/>
                <w:color w:val="000000"/>
                <w:sz w:val="18"/>
                <w:szCs w:val="18"/>
              </w:rPr>
            </w:pPr>
            <w:r>
              <w:rPr>
                <w:rFonts w:ascii="Arial" w:hAnsi="Arial" w:cs="Arial"/>
                <w:color w:val="000000"/>
                <w:sz w:val="18"/>
                <w:szCs w:val="18"/>
              </w:rPr>
              <w:t>Dobavitelj mora vse račune pošiljati izključno v elektronski obliki (e-račun), skladno z Zakonom o opravljanju plačilnih storitev za proračunske uporabnike.</w:t>
            </w:r>
          </w:p>
          <w:p w14:paraId="698A1070" w14:textId="2E2AD834" w:rsidR="00BC531B" w:rsidRPr="00BC531B" w:rsidRDefault="00BC531B" w:rsidP="00BC531B">
            <w:pPr>
              <w:pStyle w:val="Odstavekseznama"/>
              <w:spacing w:before="225" w:after="225"/>
              <w:rPr>
                <w:rFonts w:ascii="Arial" w:hAnsi="Arial" w:cs="Arial"/>
                <w:b/>
                <w:bCs/>
                <w:color w:val="000000"/>
                <w:sz w:val="18"/>
                <w:szCs w:val="18"/>
              </w:rPr>
            </w:pPr>
            <w:r>
              <w:rPr>
                <w:rFonts w:ascii="Arial" w:hAnsi="Arial" w:cs="Arial"/>
                <w:b/>
                <w:bCs/>
                <w:color w:val="000000"/>
                <w:sz w:val="18"/>
                <w:szCs w:val="18"/>
              </w:rPr>
              <w:t xml:space="preserve">                                                                    5. </w:t>
            </w:r>
            <w:r w:rsidRPr="00BC531B">
              <w:rPr>
                <w:rFonts w:ascii="Arial" w:hAnsi="Arial" w:cs="Arial"/>
                <w:b/>
                <w:bCs/>
                <w:color w:val="000000"/>
                <w:sz w:val="18"/>
                <w:szCs w:val="18"/>
              </w:rPr>
              <w:t>člen</w:t>
            </w:r>
          </w:p>
          <w:p w14:paraId="67DCBC6B" w14:textId="300199C6" w:rsidR="00BC531B" w:rsidRDefault="00BC531B" w:rsidP="00BC531B">
            <w:pPr>
              <w:spacing w:before="225" w:after="225"/>
              <w:rPr>
                <w:rFonts w:ascii="Arial" w:hAnsi="Arial" w:cs="Arial"/>
                <w:color w:val="000000"/>
                <w:sz w:val="18"/>
                <w:szCs w:val="18"/>
              </w:rPr>
            </w:pPr>
            <w:r>
              <w:rPr>
                <w:rFonts w:ascii="Arial" w:hAnsi="Arial" w:cs="Arial"/>
                <w:color w:val="000000"/>
                <w:sz w:val="18"/>
                <w:szCs w:val="18"/>
              </w:rPr>
              <w:t xml:space="preserve">Dobavitelj se zavezuje dobaviti vozilo v roku do </w:t>
            </w:r>
            <w:r w:rsidR="001A620B">
              <w:rPr>
                <w:rFonts w:ascii="Arial" w:hAnsi="Arial" w:cs="Arial"/>
                <w:color w:val="000000"/>
                <w:sz w:val="18"/>
                <w:szCs w:val="18"/>
              </w:rPr>
              <w:t>____________</w:t>
            </w:r>
            <w:r>
              <w:rPr>
                <w:rFonts w:ascii="Arial" w:hAnsi="Arial" w:cs="Arial"/>
                <w:color w:val="000000"/>
                <w:sz w:val="18"/>
                <w:szCs w:val="18"/>
              </w:rPr>
              <w:t xml:space="preserve"> mesecev od sklenitve pogodbe z naročnikom. Pogodbeni dobavni rok se lahko spremeni le v primeru izrednih dogodkov, ki vplivajo na izvedbo del in ki jih ni bilo mogoče predvideti ob določitvi obsega del, oziroma jih ni povzročil dobavitelj.</w:t>
            </w:r>
          </w:p>
          <w:p w14:paraId="6F3E42E5" w14:textId="77777777" w:rsidR="00BC531B" w:rsidRDefault="00BC531B" w:rsidP="00BC531B">
            <w:pPr>
              <w:spacing w:before="225" w:after="225"/>
              <w:rPr>
                <w:rFonts w:ascii="Arial" w:hAnsi="Arial" w:cs="Arial"/>
                <w:color w:val="000000"/>
                <w:sz w:val="18"/>
                <w:szCs w:val="18"/>
              </w:rPr>
            </w:pPr>
            <w:r>
              <w:rPr>
                <w:rFonts w:ascii="Arial" w:hAnsi="Arial" w:cs="Arial"/>
                <w:color w:val="000000"/>
                <w:sz w:val="18"/>
                <w:szCs w:val="18"/>
              </w:rPr>
              <w:t>Naročnik prevzame od dobavitelja vozilo pod pogojem, da je tehnično brezhibno, nepoškodovano in opremljeno z obvezno opremo ter dokazilom o homologaciji. O prevzemu se sestavi prevzemni zapisnik. Prevzemni zapisnik je obvezna priloga k računu.</w:t>
            </w:r>
          </w:p>
          <w:p w14:paraId="2E6096D2" w14:textId="77777777" w:rsidR="00BC531B" w:rsidRDefault="00BC531B" w:rsidP="00BC531B">
            <w:pPr>
              <w:spacing w:before="225" w:after="225"/>
              <w:rPr>
                <w:rFonts w:ascii="Arial" w:hAnsi="Arial" w:cs="Arial"/>
                <w:b/>
                <w:bCs/>
                <w:color w:val="000000"/>
                <w:sz w:val="18"/>
                <w:szCs w:val="18"/>
              </w:rPr>
            </w:pPr>
            <w:r w:rsidRPr="00BC531B">
              <w:rPr>
                <w:rFonts w:ascii="Arial" w:hAnsi="Arial" w:cs="Arial"/>
                <w:b/>
                <w:bCs/>
                <w:color w:val="000000"/>
                <w:sz w:val="18"/>
                <w:szCs w:val="18"/>
              </w:rPr>
              <w:t>V.</w:t>
            </w:r>
            <w:r>
              <w:rPr>
                <w:rFonts w:ascii="Arial" w:hAnsi="Arial" w:cs="Arial"/>
                <w:color w:val="000000"/>
                <w:sz w:val="18"/>
                <w:szCs w:val="18"/>
              </w:rPr>
              <w:t xml:space="preserve"> </w:t>
            </w:r>
            <w:r w:rsidRPr="00BC531B">
              <w:rPr>
                <w:rFonts w:ascii="Arial" w:hAnsi="Arial" w:cs="Arial"/>
                <w:b/>
                <w:bCs/>
                <w:color w:val="000000"/>
                <w:sz w:val="18"/>
                <w:szCs w:val="18"/>
              </w:rPr>
              <w:t>PODIZVAJALCI</w:t>
            </w:r>
          </w:p>
          <w:p w14:paraId="35B35021" w14:textId="77777777" w:rsidR="00BC531B" w:rsidRDefault="00BC531B" w:rsidP="00BC531B">
            <w:pPr>
              <w:spacing w:before="225" w:after="225"/>
              <w:jc w:val="center"/>
              <w:rPr>
                <w:rFonts w:ascii="Arial" w:hAnsi="Arial" w:cs="Arial"/>
                <w:b/>
                <w:bCs/>
                <w:color w:val="000000"/>
                <w:sz w:val="18"/>
                <w:szCs w:val="18"/>
              </w:rPr>
            </w:pPr>
            <w:r>
              <w:rPr>
                <w:rFonts w:ascii="Arial" w:hAnsi="Arial" w:cs="Arial"/>
                <w:b/>
                <w:bCs/>
                <w:color w:val="000000"/>
                <w:sz w:val="18"/>
                <w:szCs w:val="18"/>
              </w:rPr>
              <w:t>6. člen</w:t>
            </w:r>
          </w:p>
          <w:p w14:paraId="13D36DDE" w14:textId="77777777" w:rsidR="00BC531B" w:rsidRDefault="00BC531B" w:rsidP="00BC531B">
            <w:pPr>
              <w:spacing w:before="225" w:after="225"/>
              <w:rPr>
                <w:rFonts w:ascii="Arial" w:hAnsi="Arial" w:cs="Arial"/>
                <w:color w:val="000000"/>
                <w:sz w:val="18"/>
                <w:szCs w:val="18"/>
              </w:rPr>
            </w:pPr>
            <w:r w:rsidRPr="00BC531B">
              <w:rPr>
                <w:rFonts w:ascii="Arial" w:hAnsi="Arial" w:cs="Arial"/>
                <w:color w:val="000000"/>
                <w:sz w:val="18"/>
                <w:szCs w:val="18"/>
              </w:rPr>
              <w:t xml:space="preserve">Poleg </w:t>
            </w:r>
            <w:r>
              <w:rPr>
                <w:rFonts w:ascii="Arial" w:hAnsi="Arial" w:cs="Arial"/>
                <w:color w:val="000000"/>
                <w:sz w:val="18"/>
                <w:szCs w:val="18"/>
              </w:rPr>
              <w:t>dobavitelja sodelujejo pri izvedbi tudi naslednji podizvajalci:</w:t>
            </w:r>
          </w:p>
          <w:p w14:paraId="4D8EE028" w14:textId="77777777" w:rsidR="00BC531B" w:rsidRDefault="00BC531B" w:rsidP="00BC531B">
            <w:pPr>
              <w:pStyle w:val="Odstavekseznama"/>
              <w:numPr>
                <w:ilvl w:val="0"/>
                <w:numId w:val="30"/>
              </w:numPr>
              <w:spacing w:before="225" w:after="225"/>
              <w:rPr>
                <w:rFonts w:ascii="Arial" w:hAnsi="Arial" w:cs="Arial"/>
                <w:color w:val="000000"/>
                <w:sz w:val="18"/>
                <w:szCs w:val="18"/>
              </w:rPr>
            </w:pPr>
            <w:r>
              <w:rPr>
                <w:rFonts w:ascii="Arial" w:hAnsi="Arial" w:cs="Arial"/>
                <w:color w:val="000000"/>
                <w:sz w:val="18"/>
                <w:szCs w:val="18"/>
              </w:rPr>
              <w:t>______________________________________________________________________,</w:t>
            </w:r>
          </w:p>
          <w:p w14:paraId="0DF06A37" w14:textId="77777777" w:rsidR="00BC531B" w:rsidRDefault="00BC531B" w:rsidP="00BC531B">
            <w:pPr>
              <w:pStyle w:val="Odstavekseznama"/>
              <w:numPr>
                <w:ilvl w:val="0"/>
                <w:numId w:val="30"/>
              </w:numPr>
              <w:spacing w:before="225" w:after="225"/>
              <w:rPr>
                <w:rFonts w:ascii="Arial" w:hAnsi="Arial" w:cs="Arial"/>
                <w:color w:val="000000"/>
                <w:sz w:val="18"/>
                <w:szCs w:val="18"/>
              </w:rPr>
            </w:pPr>
            <w:r>
              <w:rPr>
                <w:rFonts w:ascii="Arial" w:hAnsi="Arial" w:cs="Arial"/>
                <w:color w:val="000000"/>
                <w:sz w:val="18"/>
                <w:szCs w:val="18"/>
              </w:rPr>
              <w:t>______________________________________________________________________,</w:t>
            </w:r>
          </w:p>
          <w:p w14:paraId="77B18655" w14:textId="77777777" w:rsidR="00BC531B" w:rsidRDefault="00BC531B" w:rsidP="00BC531B">
            <w:pPr>
              <w:spacing w:before="225" w:after="225"/>
              <w:ind w:left="360"/>
              <w:rPr>
                <w:rFonts w:ascii="Arial" w:hAnsi="Arial" w:cs="Arial"/>
                <w:color w:val="000000"/>
                <w:sz w:val="18"/>
                <w:szCs w:val="18"/>
              </w:rPr>
            </w:pPr>
            <w:r>
              <w:rPr>
                <w:rFonts w:ascii="Arial" w:hAnsi="Arial" w:cs="Arial"/>
                <w:color w:val="000000"/>
                <w:sz w:val="18"/>
                <w:szCs w:val="18"/>
              </w:rPr>
              <w:t>…..</w:t>
            </w:r>
          </w:p>
          <w:p w14:paraId="7C26978E" w14:textId="77777777" w:rsidR="00BC531B" w:rsidRDefault="00BC531B" w:rsidP="00BC531B">
            <w:pPr>
              <w:spacing w:before="225" w:after="225"/>
              <w:ind w:left="360"/>
              <w:rPr>
                <w:rFonts w:ascii="Arial" w:hAnsi="Arial" w:cs="Arial"/>
                <w:color w:val="000000"/>
                <w:sz w:val="18"/>
                <w:szCs w:val="18"/>
              </w:rPr>
            </w:pPr>
            <w:r>
              <w:rPr>
                <w:rFonts w:ascii="Arial" w:hAnsi="Arial" w:cs="Arial"/>
                <w:color w:val="000000"/>
                <w:sz w:val="18"/>
                <w:szCs w:val="18"/>
              </w:rPr>
              <w:t>(naziv, polni naslov, matična številka, davčna številka, TRR, na katerega bo naročnik podizvajalcu plačeval izvršena dela: ______________________________________________________)</w:t>
            </w:r>
          </w:p>
          <w:p w14:paraId="358F2D21" w14:textId="77777777" w:rsidR="00BC531B" w:rsidRDefault="00BC531B" w:rsidP="00BC531B">
            <w:pPr>
              <w:spacing w:before="225" w:after="225"/>
              <w:rPr>
                <w:rFonts w:ascii="Arial" w:hAnsi="Arial" w:cs="Arial"/>
                <w:color w:val="000000"/>
                <w:sz w:val="18"/>
                <w:szCs w:val="18"/>
              </w:rPr>
            </w:pPr>
            <w:r>
              <w:rPr>
                <w:rFonts w:ascii="Arial" w:hAnsi="Arial" w:cs="Arial"/>
                <w:color w:val="000000"/>
                <w:sz w:val="18"/>
                <w:szCs w:val="18"/>
              </w:rPr>
              <w:t>Podizvajalec je/ni zahteval neposredno plačilo. Glavni izvajalec (dobavitelj) pooblašča naročnika, da na podlagi potrjenega računa oziroma situacije s strani glavnega izvajalca (dobavitelja) neposredno plačuje podizvajalcu.</w:t>
            </w:r>
          </w:p>
          <w:p w14:paraId="03983E42" w14:textId="77777777" w:rsidR="00BC531B" w:rsidRDefault="00BC531B" w:rsidP="00BC531B">
            <w:pPr>
              <w:spacing w:before="225" w:after="225"/>
              <w:rPr>
                <w:rFonts w:ascii="Arial" w:hAnsi="Arial" w:cs="Arial"/>
                <w:color w:val="000000"/>
                <w:sz w:val="18"/>
                <w:szCs w:val="18"/>
              </w:rPr>
            </w:pPr>
          </w:p>
          <w:p w14:paraId="4681C305" w14:textId="77777777" w:rsidR="00BC531B" w:rsidRDefault="00BC531B" w:rsidP="00BC531B">
            <w:pPr>
              <w:spacing w:before="225" w:after="225"/>
              <w:rPr>
                <w:rFonts w:ascii="Arial" w:hAnsi="Arial" w:cs="Arial"/>
                <w:color w:val="000000"/>
                <w:sz w:val="18"/>
                <w:szCs w:val="18"/>
              </w:rPr>
            </w:pPr>
          </w:p>
          <w:p w14:paraId="03054A09" w14:textId="77777777" w:rsidR="00BC531B" w:rsidRDefault="00BC531B" w:rsidP="00BC531B">
            <w:pPr>
              <w:spacing w:before="225" w:after="225"/>
              <w:jc w:val="center"/>
              <w:rPr>
                <w:rFonts w:ascii="Arial" w:hAnsi="Arial" w:cs="Arial"/>
                <w:b/>
                <w:bCs/>
                <w:color w:val="000000"/>
                <w:sz w:val="18"/>
                <w:szCs w:val="18"/>
              </w:rPr>
            </w:pPr>
            <w:r w:rsidRPr="00BC531B">
              <w:rPr>
                <w:rFonts w:ascii="Arial" w:hAnsi="Arial" w:cs="Arial"/>
                <w:b/>
                <w:bCs/>
                <w:color w:val="000000"/>
                <w:sz w:val="18"/>
                <w:szCs w:val="18"/>
              </w:rPr>
              <w:t>7. člen</w:t>
            </w:r>
          </w:p>
          <w:p w14:paraId="1A7A7C23" w14:textId="4B0FC93D" w:rsidR="00BC531B" w:rsidRDefault="00BC531B" w:rsidP="00BC531B">
            <w:pPr>
              <w:spacing w:before="225" w:after="225"/>
              <w:rPr>
                <w:rFonts w:ascii="Arial" w:hAnsi="Arial" w:cs="Arial"/>
                <w:color w:val="000000"/>
                <w:sz w:val="18"/>
                <w:szCs w:val="18"/>
              </w:rPr>
            </w:pPr>
            <w:r w:rsidRPr="00BC531B">
              <w:rPr>
                <w:rFonts w:ascii="Arial" w:hAnsi="Arial" w:cs="Arial"/>
                <w:color w:val="000000"/>
                <w:sz w:val="18"/>
                <w:szCs w:val="18"/>
              </w:rPr>
              <w:t xml:space="preserve">Dobavitelj </w:t>
            </w:r>
            <w:r>
              <w:rPr>
                <w:rFonts w:ascii="Arial" w:hAnsi="Arial" w:cs="Arial"/>
                <w:color w:val="000000"/>
                <w:sz w:val="18"/>
                <w:szCs w:val="18"/>
              </w:rPr>
              <w:t>se nadalje izrecno obvezuje, da bo v primeru spremembe podizvajalca – zamenjava in/ali vključitev novega podizvajalca, ob predhodnem soglasju naročnika v skladu s 94. členom ZJN-3, naročniku v petih dneh po spremembi predložil:</w:t>
            </w:r>
          </w:p>
          <w:p w14:paraId="4151A226" w14:textId="0071E171" w:rsidR="00BC531B" w:rsidRDefault="00484A68" w:rsidP="00BC531B">
            <w:pPr>
              <w:pStyle w:val="Odstavekseznama"/>
              <w:numPr>
                <w:ilvl w:val="0"/>
                <w:numId w:val="29"/>
              </w:numPr>
              <w:spacing w:before="225" w:after="225"/>
              <w:rPr>
                <w:rFonts w:ascii="Arial" w:hAnsi="Arial" w:cs="Arial"/>
                <w:color w:val="000000"/>
                <w:sz w:val="18"/>
                <w:szCs w:val="18"/>
              </w:rPr>
            </w:pPr>
            <w:r>
              <w:rPr>
                <w:rFonts w:ascii="Arial" w:hAnsi="Arial" w:cs="Arial"/>
                <w:color w:val="000000"/>
                <w:sz w:val="18"/>
                <w:szCs w:val="18"/>
              </w:rPr>
              <w:t>o</w:t>
            </w:r>
            <w:r w:rsidR="00BC531B">
              <w:rPr>
                <w:rFonts w:ascii="Arial" w:hAnsi="Arial" w:cs="Arial"/>
                <w:color w:val="000000"/>
                <w:sz w:val="18"/>
                <w:szCs w:val="18"/>
              </w:rPr>
              <w:t>bvestilo o spremembi podizvajalca,</w:t>
            </w:r>
          </w:p>
          <w:p w14:paraId="1491197B" w14:textId="59289DBD" w:rsidR="00BC531B" w:rsidRDefault="00484A68" w:rsidP="00BC531B">
            <w:pPr>
              <w:pStyle w:val="Odstavekseznama"/>
              <w:numPr>
                <w:ilvl w:val="0"/>
                <w:numId w:val="29"/>
              </w:numPr>
              <w:spacing w:before="225" w:after="225"/>
              <w:rPr>
                <w:rFonts w:ascii="Arial" w:hAnsi="Arial" w:cs="Arial"/>
                <w:color w:val="000000"/>
                <w:sz w:val="18"/>
                <w:szCs w:val="18"/>
              </w:rPr>
            </w:pPr>
            <w:r>
              <w:rPr>
                <w:rFonts w:ascii="Arial" w:hAnsi="Arial" w:cs="Arial"/>
                <w:color w:val="000000"/>
                <w:sz w:val="18"/>
                <w:szCs w:val="18"/>
              </w:rPr>
              <w:t>i</w:t>
            </w:r>
            <w:r w:rsidR="00BC531B">
              <w:rPr>
                <w:rFonts w:ascii="Arial" w:hAnsi="Arial" w:cs="Arial"/>
                <w:color w:val="000000"/>
                <w:sz w:val="18"/>
                <w:szCs w:val="18"/>
              </w:rPr>
              <w:t xml:space="preserve">zjavo z navedbo podizvajalca in dela javnega naročila, ki ga namerava oddati v </w:t>
            </w:r>
            <w:proofErr w:type="spellStart"/>
            <w:r w:rsidR="00BC531B">
              <w:rPr>
                <w:rFonts w:ascii="Arial" w:hAnsi="Arial" w:cs="Arial"/>
                <w:color w:val="000000"/>
                <w:sz w:val="18"/>
                <w:szCs w:val="18"/>
              </w:rPr>
              <w:t>podizvajanje</w:t>
            </w:r>
            <w:proofErr w:type="spellEnd"/>
            <w:r w:rsidR="00BC531B">
              <w:rPr>
                <w:rFonts w:ascii="Arial" w:hAnsi="Arial" w:cs="Arial"/>
                <w:color w:val="000000"/>
                <w:sz w:val="18"/>
                <w:szCs w:val="18"/>
              </w:rPr>
              <w:t>, kontaktne podatke in zakonite zastopnike podizvajalca</w:t>
            </w:r>
            <w:r>
              <w:rPr>
                <w:rFonts w:ascii="Arial" w:hAnsi="Arial" w:cs="Arial"/>
                <w:color w:val="000000"/>
                <w:sz w:val="18"/>
                <w:szCs w:val="18"/>
              </w:rPr>
              <w:t>,</w:t>
            </w:r>
          </w:p>
          <w:p w14:paraId="1085D921" w14:textId="06572B66" w:rsidR="00BC531B" w:rsidRDefault="00484A68" w:rsidP="00BC531B">
            <w:pPr>
              <w:pStyle w:val="Odstavekseznama"/>
              <w:numPr>
                <w:ilvl w:val="0"/>
                <w:numId w:val="29"/>
              </w:numPr>
              <w:spacing w:before="225" w:after="225"/>
              <w:rPr>
                <w:rFonts w:ascii="Arial" w:hAnsi="Arial" w:cs="Arial"/>
                <w:color w:val="000000"/>
                <w:sz w:val="18"/>
                <w:szCs w:val="18"/>
              </w:rPr>
            </w:pPr>
            <w:r>
              <w:rPr>
                <w:rFonts w:ascii="Arial" w:hAnsi="Arial" w:cs="Arial"/>
                <w:color w:val="000000"/>
                <w:sz w:val="18"/>
                <w:szCs w:val="18"/>
              </w:rPr>
              <w:t>i</w:t>
            </w:r>
            <w:r w:rsidR="00BC531B">
              <w:rPr>
                <w:rFonts w:ascii="Arial" w:hAnsi="Arial" w:cs="Arial"/>
                <w:color w:val="000000"/>
                <w:sz w:val="18"/>
                <w:szCs w:val="18"/>
              </w:rPr>
              <w:t>zpolnjen ESPD podizvajalca,</w:t>
            </w:r>
          </w:p>
          <w:p w14:paraId="42E9B96A" w14:textId="391F4665" w:rsidR="00BC531B" w:rsidRPr="00BC531B" w:rsidRDefault="00484A68" w:rsidP="00BC531B">
            <w:pPr>
              <w:pStyle w:val="Odstavekseznama"/>
              <w:numPr>
                <w:ilvl w:val="0"/>
                <w:numId w:val="29"/>
              </w:numPr>
              <w:spacing w:before="225" w:after="225"/>
              <w:rPr>
                <w:rFonts w:ascii="Arial" w:hAnsi="Arial" w:cs="Arial"/>
                <w:color w:val="000000"/>
                <w:sz w:val="18"/>
                <w:szCs w:val="18"/>
              </w:rPr>
            </w:pPr>
            <w:r>
              <w:rPr>
                <w:rFonts w:ascii="Arial" w:hAnsi="Arial" w:cs="Arial"/>
                <w:color w:val="000000"/>
                <w:sz w:val="18"/>
                <w:szCs w:val="18"/>
              </w:rPr>
              <w:t>z</w:t>
            </w:r>
            <w:r w:rsidR="00BC531B">
              <w:rPr>
                <w:rFonts w:ascii="Arial" w:hAnsi="Arial" w:cs="Arial"/>
                <w:color w:val="000000"/>
                <w:sz w:val="18"/>
                <w:szCs w:val="18"/>
              </w:rPr>
              <w:t>ahtevo podizvajalca za neposredno plačilo, če podizvajalec to zahteva.</w:t>
            </w:r>
          </w:p>
          <w:p w14:paraId="07A24F0C" w14:textId="77777777" w:rsidR="00BC531B" w:rsidRDefault="00484A68" w:rsidP="00BC531B">
            <w:pPr>
              <w:spacing w:before="225" w:after="225"/>
              <w:rPr>
                <w:rFonts w:ascii="Arial" w:hAnsi="Arial" w:cs="Arial"/>
                <w:color w:val="000000"/>
                <w:sz w:val="18"/>
                <w:szCs w:val="18"/>
              </w:rPr>
            </w:pPr>
            <w:r w:rsidRPr="00484A68">
              <w:rPr>
                <w:rFonts w:ascii="Arial" w:hAnsi="Arial" w:cs="Arial"/>
                <w:color w:val="000000"/>
                <w:sz w:val="18"/>
                <w:szCs w:val="18"/>
              </w:rPr>
              <w:t xml:space="preserve">V primeru </w:t>
            </w:r>
            <w:r>
              <w:rPr>
                <w:rFonts w:ascii="Arial" w:hAnsi="Arial" w:cs="Arial"/>
                <w:color w:val="000000"/>
                <w:sz w:val="18"/>
                <w:szCs w:val="18"/>
              </w:rPr>
              <w:t>zamenjave podizvajalca ob predhodnem soglasju naročnika, mora podizvajalec izpolnjevati vse zahtevane pogoje, kot so bili zahtevani za podizvajalce ob predložitvi ponudbe. V kolikor je izvajalec s prvotnim podizvajalcem izkazoval izpolnjevanje referenčnih pogojev ali tehničnih in kadrovskih sposobnosti, mora enake pogoje za dela, ki jih bo opravljal, izpolnjevati tudi novi podizvajalec.</w:t>
            </w:r>
          </w:p>
          <w:p w14:paraId="07B1B5F0" w14:textId="77777777" w:rsidR="00484A68" w:rsidRDefault="00484A68" w:rsidP="00BC531B">
            <w:pPr>
              <w:spacing w:before="225" w:after="225"/>
              <w:rPr>
                <w:rFonts w:ascii="Arial" w:hAnsi="Arial" w:cs="Arial"/>
                <w:color w:val="000000"/>
                <w:sz w:val="18"/>
                <w:szCs w:val="18"/>
              </w:rPr>
            </w:pPr>
            <w:r>
              <w:rPr>
                <w:rFonts w:ascii="Arial" w:hAnsi="Arial" w:cs="Arial"/>
                <w:color w:val="000000"/>
                <w:sz w:val="18"/>
                <w:szCs w:val="18"/>
              </w:rPr>
              <w:t>Morebitna izdaja soglasja k predlogu, izvajalca ne odvezuje njegovih odgovornosti prevzetih s to pogodbo in še naprej sam in v celoti odgovarja za kvalitetno in pravočasno izvedbo pogodbenih del.</w:t>
            </w:r>
          </w:p>
          <w:p w14:paraId="698472D3" w14:textId="77777777" w:rsidR="00484A68" w:rsidRDefault="00484A68" w:rsidP="00BC531B">
            <w:pPr>
              <w:spacing w:before="225" w:after="225"/>
              <w:rPr>
                <w:rFonts w:ascii="Arial" w:hAnsi="Arial" w:cs="Arial"/>
                <w:color w:val="000000"/>
                <w:sz w:val="18"/>
                <w:szCs w:val="18"/>
              </w:rPr>
            </w:pPr>
            <w:r>
              <w:rPr>
                <w:rFonts w:ascii="Arial" w:hAnsi="Arial" w:cs="Arial"/>
                <w:color w:val="000000"/>
                <w:sz w:val="18"/>
                <w:szCs w:val="18"/>
              </w:rPr>
              <w:t>V primeru zamenjave podizvajalca ali vključitve novega podizvajalca, bo sklenjen aneks k tej pogodbi.</w:t>
            </w:r>
          </w:p>
          <w:p w14:paraId="65BB0DB1" w14:textId="77777777" w:rsidR="00484A68" w:rsidRDefault="00484A68" w:rsidP="00BC531B">
            <w:pPr>
              <w:spacing w:before="225" w:after="225"/>
              <w:rPr>
                <w:rFonts w:ascii="Arial" w:hAnsi="Arial" w:cs="Arial"/>
                <w:color w:val="000000"/>
                <w:sz w:val="18"/>
                <w:szCs w:val="18"/>
              </w:rPr>
            </w:pPr>
            <w:r>
              <w:rPr>
                <w:rFonts w:ascii="Arial" w:hAnsi="Arial" w:cs="Arial"/>
                <w:color w:val="000000"/>
                <w:sz w:val="18"/>
                <w:szCs w:val="18"/>
              </w:rPr>
              <w:t>Če dobavitelj brez soglasja naročnika zamenja podizvajalca ali posreduje delež naročila po</w:t>
            </w:r>
            <w:r w:rsidR="001F24B7">
              <w:rPr>
                <w:rFonts w:ascii="Arial" w:hAnsi="Arial" w:cs="Arial"/>
                <w:color w:val="000000"/>
                <w:sz w:val="18"/>
                <w:szCs w:val="18"/>
              </w:rPr>
              <w:t>di</w:t>
            </w:r>
            <w:r>
              <w:rPr>
                <w:rFonts w:ascii="Arial" w:hAnsi="Arial" w:cs="Arial"/>
                <w:color w:val="000000"/>
                <w:sz w:val="18"/>
                <w:szCs w:val="18"/>
              </w:rPr>
              <w:t>zvajalcem, ki niso navedeni v ponudbi oziroma pogodbi, lahko naročnik odstopi od pogodbe.</w:t>
            </w:r>
          </w:p>
          <w:p w14:paraId="6D6B271B" w14:textId="77777777" w:rsidR="001F24B7" w:rsidRDefault="001F24B7" w:rsidP="001F24B7">
            <w:pPr>
              <w:spacing w:before="225" w:after="225"/>
              <w:jc w:val="center"/>
              <w:rPr>
                <w:rFonts w:ascii="Arial" w:hAnsi="Arial" w:cs="Arial"/>
                <w:b/>
                <w:bCs/>
                <w:color w:val="000000"/>
                <w:sz w:val="18"/>
                <w:szCs w:val="18"/>
              </w:rPr>
            </w:pPr>
            <w:r w:rsidRPr="001F24B7">
              <w:rPr>
                <w:rFonts w:ascii="Arial" w:hAnsi="Arial" w:cs="Arial"/>
                <w:b/>
                <w:bCs/>
                <w:color w:val="000000"/>
                <w:sz w:val="18"/>
                <w:szCs w:val="18"/>
              </w:rPr>
              <w:t>8. člen</w:t>
            </w:r>
          </w:p>
          <w:p w14:paraId="606A8BC6" w14:textId="77777777" w:rsidR="001F24B7" w:rsidRDefault="001F24B7" w:rsidP="001F24B7">
            <w:pPr>
              <w:spacing w:before="225" w:after="225"/>
              <w:rPr>
                <w:rFonts w:ascii="Arial" w:hAnsi="Arial" w:cs="Arial"/>
                <w:color w:val="000000"/>
                <w:sz w:val="18"/>
                <w:szCs w:val="18"/>
              </w:rPr>
            </w:pPr>
            <w:r>
              <w:rPr>
                <w:rFonts w:ascii="Arial" w:hAnsi="Arial" w:cs="Arial"/>
                <w:color w:val="000000"/>
                <w:sz w:val="18"/>
                <w:szCs w:val="18"/>
              </w:rPr>
              <w:t>Dobavitelj se kot prevzemnik javnih naročil zavezuje odstopiti svoje terjatve do naročnika v korist svojih podizvajalcev, ki so zahtevali neposredno plačilo, vendar to velja le za izkazane in s strani dobavitelja potrjene terjatve.</w:t>
            </w:r>
          </w:p>
          <w:p w14:paraId="72F0E9EF" w14:textId="77777777" w:rsidR="001F24B7" w:rsidRDefault="001F24B7" w:rsidP="001F24B7">
            <w:pPr>
              <w:spacing w:before="225" w:after="225"/>
              <w:rPr>
                <w:rFonts w:ascii="Arial" w:hAnsi="Arial" w:cs="Arial"/>
                <w:color w:val="000000"/>
                <w:sz w:val="18"/>
                <w:szCs w:val="18"/>
              </w:rPr>
            </w:pPr>
            <w:r>
              <w:rPr>
                <w:rFonts w:ascii="Arial" w:hAnsi="Arial" w:cs="Arial"/>
                <w:color w:val="000000"/>
                <w:sz w:val="18"/>
                <w:szCs w:val="18"/>
              </w:rPr>
              <w:t>Dobavitelj se zavezuje ob izstavitvi računa podati izjavo o opravljeni storitvi podizvajalca za obdobje na katerega se nanaša zaračunana opravljena storitev.</w:t>
            </w:r>
          </w:p>
          <w:p w14:paraId="4AE2FDD2" w14:textId="77777777" w:rsidR="001F24B7" w:rsidRDefault="001F24B7" w:rsidP="001F24B7">
            <w:pPr>
              <w:spacing w:before="225" w:after="225"/>
              <w:rPr>
                <w:rFonts w:ascii="Arial" w:hAnsi="Arial" w:cs="Arial"/>
                <w:color w:val="000000"/>
                <w:sz w:val="18"/>
                <w:szCs w:val="18"/>
              </w:rPr>
            </w:pPr>
            <w:r>
              <w:rPr>
                <w:rFonts w:ascii="Arial" w:hAnsi="Arial" w:cs="Arial"/>
                <w:color w:val="000000"/>
                <w:sz w:val="18"/>
                <w:szCs w:val="18"/>
              </w:rPr>
              <w:t xml:space="preserve">Pogodbeni stranki soglašata, da se dobavitelj odpoveduje prenosu terjatev na drugega upnika ali tretjo osebo, razen na podizvajalce, ki zahtevajo neposredno plačilo. </w:t>
            </w:r>
          </w:p>
          <w:p w14:paraId="38897920" w14:textId="77777777" w:rsidR="001F24B7" w:rsidRDefault="001F24B7" w:rsidP="001F24B7">
            <w:pPr>
              <w:spacing w:before="225" w:after="225"/>
              <w:rPr>
                <w:rFonts w:ascii="Arial" w:hAnsi="Arial" w:cs="Arial"/>
                <w:b/>
                <w:bCs/>
                <w:color w:val="000000"/>
                <w:sz w:val="18"/>
                <w:szCs w:val="18"/>
              </w:rPr>
            </w:pPr>
            <w:r w:rsidRPr="001F24B7">
              <w:rPr>
                <w:rFonts w:ascii="Arial" w:hAnsi="Arial" w:cs="Arial"/>
                <w:b/>
                <w:bCs/>
                <w:color w:val="000000"/>
                <w:sz w:val="18"/>
                <w:szCs w:val="18"/>
              </w:rPr>
              <w:t>VI. POOBLAŠČENI PREDSTAVNIKI</w:t>
            </w:r>
          </w:p>
          <w:p w14:paraId="4EDC8C34" w14:textId="77777777" w:rsidR="001F24B7" w:rsidRDefault="001F24B7" w:rsidP="001F24B7">
            <w:pPr>
              <w:spacing w:before="225" w:after="225"/>
              <w:jc w:val="center"/>
              <w:rPr>
                <w:rFonts w:ascii="Arial" w:hAnsi="Arial" w:cs="Arial"/>
                <w:b/>
                <w:bCs/>
                <w:color w:val="000000"/>
                <w:sz w:val="18"/>
                <w:szCs w:val="18"/>
              </w:rPr>
            </w:pPr>
            <w:r>
              <w:rPr>
                <w:rFonts w:ascii="Arial" w:hAnsi="Arial" w:cs="Arial"/>
                <w:b/>
                <w:bCs/>
                <w:color w:val="000000"/>
                <w:sz w:val="18"/>
                <w:szCs w:val="18"/>
              </w:rPr>
              <w:t>9. člen</w:t>
            </w:r>
          </w:p>
          <w:p w14:paraId="74F6A14D" w14:textId="437A7AAE" w:rsidR="001F24B7" w:rsidRDefault="001F24B7" w:rsidP="001F24B7">
            <w:pPr>
              <w:spacing w:before="225" w:after="225"/>
              <w:rPr>
                <w:rFonts w:ascii="Arial" w:hAnsi="Arial" w:cs="Arial"/>
                <w:color w:val="000000"/>
                <w:sz w:val="18"/>
                <w:szCs w:val="18"/>
              </w:rPr>
            </w:pPr>
            <w:r>
              <w:rPr>
                <w:rFonts w:ascii="Arial" w:hAnsi="Arial" w:cs="Arial"/>
                <w:color w:val="000000"/>
                <w:sz w:val="18"/>
                <w:szCs w:val="18"/>
              </w:rPr>
              <w:t xml:space="preserve">Skrbnik pogodbe s strani naročnika je višja svetovalka I, Darja Čepin, </w:t>
            </w:r>
            <w:proofErr w:type="spellStart"/>
            <w:r>
              <w:rPr>
                <w:rFonts w:ascii="Arial" w:hAnsi="Arial" w:cs="Arial"/>
                <w:color w:val="000000"/>
                <w:sz w:val="18"/>
                <w:szCs w:val="18"/>
              </w:rPr>
              <w:t>tel</w:t>
            </w:r>
            <w:proofErr w:type="spellEnd"/>
            <w:r>
              <w:rPr>
                <w:rFonts w:ascii="Arial" w:hAnsi="Arial" w:cs="Arial"/>
                <w:color w:val="000000"/>
                <w:sz w:val="18"/>
                <w:szCs w:val="18"/>
              </w:rPr>
              <w:t xml:space="preserve">: 02 82 16 022, e-mail: </w:t>
            </w:r>
            <w:hyperlink r:id="rId17" w:history="1">
              <w:r w:rsidRPr="00961E93">
                <w:rPr>
                  <w:rStyle w:val="Hiperpovezava"/>
                  <w:rFonts w:ascii="Arial" w:hAnsi="Arial" w:cs="Arial"/>
                  <w:sz w:val="18"/>
                  <w:szCs w:val="18"/>
                </w:rPr>
                <w:t>darja.cepin@ravne.si</w:t>
              </w:r>
            </w:hyperlink>
            <w:r>
              <w:rPr>
                <w:rFonts w:ascii="Arial" w:hAnsi="Arial" w:cs="Arial"/>
                <w:color w:val="000000"/>
                <w:sz w:val="18"/>
                <w:szCs w:val="18"/>
              </w:rPr>
              <w:t>.</w:t>
            </w:r>
          </w:p>
          <w:p w14:paraId="2AAB5DC5" w14:textId="25199EEF" w:rsidR="001F24B7" w:rsidRDefault="001F24B7" w:rsidP="001F24B7">
            <w:pPr>
              <w:spacing w:before="225" w:after="225"/>
              <w:rPr>
                <w:rFonts w:ascii="Arial" w:hAnsi="Arial" w:cs="Arial"/>
                <w:color w:val="000000"/>
                <w:sz w:val="18"/>
                <w:szCs w:val="18"/>
              </w:rPr>
            </w:pPr>
            <w:r>
              <w:rPr>
                <w:rFonts w:ascii="Arial" w:hAnsi="Arial" w:cs="Arial"/>
                <w:color w:val="000000"/>
                <w:sz w:val="18"/>
                <w:szCs w:val="18"/>
              </w:rPr>
              <w:t xml:space="preserve">Predstavnik oz. pooblaščena oseba dobavitelja je ___________________________________, </w:t>
            </w:r>
            <w:proofErr w:type="spellStart"/>
            <w:r>
              <w:rPr>
                <w:rFonts w:ascii="Arial" w:hAnsi="Arial" w:cs="Arial"/>
                <w:color w:val="000000"/>
                <w:sz w:val="18"/>
                <w:szCs w:val="18"/>
              </w:rPr>
              <w:t>tel</w:t>
            </w:r>
            <w:proofErr w:type="spellEnd"/>
            <w:r>
              <w:rPr>
                <w:rFonts w:ascii="Arial" w:hAnsi="Arial" w:cs="Arial"/>
                <w:color w:val="000000"/>
                <w:sz w:val="18"/>
                <w:szCs w:val="18"/>
              </w:rPr>
              <w:t>: _______</w:t>
            </w:r>
          </w:p>
          <w:p w14:paraId="1CF6736E" w14:textId="07FE6ECD" w:rsidR="001F24B7" w:rsidRDefault="001F24B7" w:rsidP="001F24B7">
            <w:pPr>
              <w:spacing w:before="225" w:after="225"/>
              <w:rPr>
                <w:rFonts w:ascii="Arial" w:hAnsi="Arial" w:cs="Arial"/>
                <w:color w:val="000000"/>
                <w:sz w:val="18"/>
                <w:szCs w:val="18"/>
              </w:rPr>
            </w:pPr>
            <w:r>
              <w:rPr>
                <w:rFonts w:ascii="Arial" w:hAnsi="Arial" w:cs="Arial"/>
                <w:color w:val="000000"/>
                <w:sz w:val="18"/>
                <w:szCs w:val="18"/>
              </w:rPr>
              <w:t>_________________________, e-mail: ___________________________________.</w:t>
            </w:r>
          </w:p>
          <w:p w14:paraId="1A46CACC" w14:textId="7FE4B4EE" w:rsidR="001F24B7" w:rsidRDefault="001F24B7" w:rsidP="001F24B7">
            <w:pPr>
              <w:spacing w:before="225" w:after="225"/>
              <w:rPr>
                <w:rFonts w:ascii="Arial" w:hAnsi="Arial" w:cs="Arial"/>
                <w:color w:val="000000"/>
                <w:sz w:val="18"/>
                <w:szCs w:val="18"/>
              </w:rPr>
            </w:pPr>
            <w:r>
              <w:rPr>
                <w:rFonts w:ascii="Arial" w:hAnsi="Arial" w:cs="Arial"/>
                <w:color w:val="000000"/>
                <w:sz w:val="18"/>
                <w:szCs w:val="18"/>
              </w:rPr>
              <w:t>Navedena pogodbena predstavnika sta pooblaščena, da zastopata pogodbeni stranki v vseh vprašanjih, ki se nanašajo na realizacijo predmeta pogodbe.</w:t>
            </w:r>
          </w:p>
          <w:p w14:paraId="419CE2ED" w14:textId="65A52686" w:rsidR="001F24B7" w:rsidRDefault="001F24B7" w:rsidP="001F24B7">
            <w:pPr>
              <w:spacing w:before="225" w:after="225"/>
              <w:rPr>
                <w:rFonts w:ascii="Arial" w:hAnsi="Arial" w:cs="Arial"/>
                <w:color w:val="000000"/>
                <w:sz w:val="18"/>
                <w:szCs w:val="18"/>
              </w:rPr>
            </w:pPr>
            <w:r>
              <w:rPr>
                <w:rFonts w:ascii="Arial" w:hAnsi="Arial" w:cs="Arial"/>
                <w:color w:val="000000"/>
                <w:sz w:val="18"/>
                <w:szCs w:val="18"/>
              </w:rPr>
              <w:t>Stranki imata pravico, da zamenjata svoja pooblaščenca in v roku 8 dni o tem pisno obvestita nasprotno stranko.</w:t>
            </w:r>
          </w:p>
          <w:p w14:paraId="6FE78331" w14:textId="5B4C940A" w:rsidR="001F24B7" w:rsidRDefault="001F24B7" w:rsidP="001F24B7">
            <w:pPr>
              <w:spacing w:before="225" w:after="225"/>
              <w:rPr>
                <w:rFonts w:ascii="Arial" w:hAnsi="Arial" w:cs="Arial"/>
                <w:b/>
                <w:bCs/>
                <w:color w:val="000000"/>
                <w:sz w:val="18"/>
                <w:szCs w:val="18"/>
              </w:rPr>
            </w:pPr>
            <w:r w:rsidRPr="001F24B7">
              <w:rPr>
                <w:rFonts w:ascii="Arial" w:hAnsi="Arial" w:cs="Arial"/>
                <w:b/>
                <w:bCs/>
                <w:color w:val="000000"/>
                <w:sz w:val="18"/>
                <w:szCs w:val="18"/>
              </w:rPr>
              <w:t>VII. OBVEZNOSTI DOBAVITELJA IN NAROČNIKA</w:t>
            </w:r>
          </w:p>
          <w:p w14:paraId="34880149" w14:textId="2ED728BB" w:rsidR="001F24B7" w:rsidRDefault="001F24B7" w:rsidP="001F24B7">
            <w:pPr>
              <w:spacing w:before="225" w:after="225"/>
              <w:jc w:val="center"/>
              <w:rPr>
                <w:rFonts w:ascii="Arial" w:hAnsi="Arial" w:cs="Arial"/>
                <w:b/>
                <w:bCs/>
                <w:color w:val="000000"/>
                <w:sz w:val="18"/>
                <w:szCs w:val="18"/>
              </w:rPr>
            </w:pPr>
            <w:r>
              <w:rPr>
                <w:rFonts w:ascii="Arial" w:hAnsi="Arial" w:cs="Arial"/>
                <w:b/>
                <w:bCs/>
                <w:color w:val="000000"/>
                <w:sz w:val="18"/>
                <w:szCs w:val="18"/>
              </w:rPr>
              <w:t>10. člen</w:t>
            </w:r>
          </w:p>
          <w:p w14:paraId="00ED301B" w14:textId="46F7AE5A" w:rsidR="001F24B7" w:rsidRDefault="001F24B7" w:rsidP="001F24B7">
            <w:pPr>
              <w:spacing w:before="225" w:after="225"/>
              <w:rPr>
                <w:rFonts w:ascii="Arial" w:hAnsi="Arial" w:cs="Arial"/>
                <w:color w:val="000000"/>
                <w:sz w:val="18"/>
                <w:szCs w:val="18"/>
              </w:rPr>
            </w:pPr>
            <w:r>
              <w:rPr>
                <w:rFonts w:ascii="Arial" w:hAnsi="Arial" w:cs="Arial"/>
                <w:color w:val="000000"/>
                <w:sz w:val="18"/>
                <w:szCs w:val="18"/>
              </w:rPr>
              <w:t>Dobavitelj se obvezuje:</w:t>
            </w:r>
          </w:p>
          <w:p w14:paraId="40226F70" w14:textId="5A7F375F" w:rsidR="001F24B7" w:rsidRDefault="001F24B7" w:rsidP="001F24B7">
            <w:pPr>
              <w:pStyle w:val="Odstavekseznama"/>
              <w:numPr>
                <w:ilvl w:val="0"/>
                <w:numId w:val="29"/>
              </w:numPr>
              <w:spacing w:before="225" w:after="225"/>
              <w:rPr>
                <w:rFonts w:ascii="Arial" w:hAnsi="Arial" w:cs="Arial"/>
                <w:color w:val="000000"/>
                <w:sz w:val="18"/>
                <w:szCs w:val="18"/>
              </w:rPr>
            </w:pPr>
            <w:r>
              <w:rPr>
                <w:rFonts w:ascii="Arial" w:hAnsi="Arial" w:cs="Arial"/>
                <w:color w:val="000000"/>
                <w:sz w:val="18"/>
                <w:szCs w:val="18"/>
              </w:rPr>
              <w:lastRenderedPageBreak/>
              <w:t>opraviti storitev po tej pogodbi kot dober strokovnjak ob upoštevanju naročnikovih pogojev in zahtev,</w:t>
            </w:r>
          </w:p>
          <w:p w14:paraId="00640550" w14:textId="5F052DF0" w:rsidR="001F24B7" w:rsidRDefault="001F24B7" w:rsidP="001F24B7">
            <w:pPr>
              <w:pStyle w:val="Odstavekseznama"/>
              <w:numPr>
                <w:ilvl w:val="0"/>
                <w:numId w:val="29"/>
              </w:numPr>
              <w:spacing w:before="225" w:after="225"/>
              <w:rPr>
                <w:rFonts w:ascii="Arial" w:hAnsi="Arial" w:cs="Arial"/>
                <w:color w:val="000000"/>
                <w:sz w:val="18"/>
                <w:szCs w:val="18"/>
              </w:rPr>
            </w:pPr>
            <w:r>
              <w:rPr>
                <w:rFonts w:ascii="Arial" w:hAnsi="Arial" w:cs="Arial"/>
                <w:color w:val="000000"/>
                <w:sz w:val="18"/>
                <w:szCs w:val="18"/>
              </w:rPr>
              <w:t>opraviti storitev po tej pogodbi gospodarno in ekonomično v okviru določil te pogodbe in morebitnih dodatnih dogovorov med pogodbenima strankama in v korist naročnika,</w:t>
            </w:r>
          </w:p>
          <w:p w14:paraId="41431992" w14:textId="7ED25A78" w:rsidR="001F24B7" w:rsidRPr="001F24B7" w:rsidRDefault="00652B87" w:rsidP="001F24B7">
            <w:pPr>
              <w:pStyle w:val="Odstavekseznama"/>
              <w:numPr>
                <w:ilvl w:val="0"/>
                <w:numId w:val="29"/>
              </w:numPr>
              <w:spacing w:before="225" w:after="225"/>
              <w:rPr>
                <w:rFonts w:ascii="Arial" w:hAnsi="Arial" w:cs="Arial"/>
                <w:color w:val="000000"/>
                <w:sz w:val="18"/>
                <w:szCs w:val="18"/>
              </w:rPr>
            </w:pPr>
            <w:r>
              <w:rPr>
                <w:rFonts w:ascii="Arial" w:hAnsi="Arial" w:cs="Arial"/>
                <w:color w:val="000000"/>
                <w:sz w:val="18"/>
                <w:szCs w:val="18"/>
              </w:rPr>
              <w:t>zagotoviti predajo in prevzem vozila na lokaciji naročnika.</w:t>
            </w:r>
          </w:p>
          <w:p w14:paraId="782F7F39" w14:textId="3565AB5F" w:rsidR="00652B87" w:rsidRPr="00652B87" w:rsidRDefault="00652B87" w:rsidP="00652B87">
            <w:pPr>
              <w:spacing w:before="225" w:after="225"/>
              <w:jc w:val="center"/>
              <w:rPr>
                <w:rFonts w:ascii="Arial" w:hAnsi="Arial" w:cs="Arial"/>
                <w:b/>
                <w:bCs/>
                <w:color w:val="000000"/>
                <w:sz w:val="18"/>
                <w:szCs w:val="18"/>
              </w:rPr>
            </w:pPr>
            <w:r w:rsidRPr="00652B87">
              <w:rPr>
                <w:rFonts w:ascii="Arial" w:hAnsi="Arial" w:cs="Arial"/>
                <w:b/>
                <w:bCs/>
                <w:color w:val="000000"/>
                <w:sz w:val="18"/>
                <w:szCs w:val="18"/>
              </w:rPr>
              <w:t>11. člen</w:t>
            </w:r>
          </w:p>
          <w:p w14:paraId="1A7CD678" w14:textId="03EB6287" w:rsidR="001F24B7" w:rsidRDefault="00652B87" w:rsidP="001F24B7">
            <w:pPr>
              <w:spacing w:before="225" w:after="225"/>
              <w:rPr>
                <w:rFonts w:ascii="Arial" w:hAnsi="Arial" w:cs="Arial"/>
                <w:color w:val="000000"/>
                <w:sz w:val="18"/>
                <w:szCs w:val="18"/>
              </w:rPr>
            </w:pPr>
            <w:r>
              <w:rPr>
                <w:rFonts w:ascii="Arial" w:hAnsi="Arial" w:cs="Arial"/>
                <w:color w:val="000000"/>
                <w:sz w:val="18"/>
                <w:szCs w:val="18"/>
              </w:rPr>
              <w:t>Naročnik se obvezuje:</w:t>
            </w:r>
          </w:p>
          <w:p w14:paraId="18AEAE77" w14:textId="77777777" w:rsidR="00652B87" w:rsidRDefault="00652B87" w:rsidP="00652B87">
            <w:pPr>
              <w:pStyle w:val="Odstavekseznama"/>
              <w:numPr>
                <w:ilvl w:val="0"/>
                <w:numId w:val="29"/>
              </w:numPr>
              <w:spacing w:before="225" w:after="225"/>
              <w:rPr>
                <w:rFonts w:ascii="Arial" w:hAnsi="Arial" w:cs="Arial"/>
                <w:color w:val="000000"/>
                <w:sz w:val="18"/>
                <w:szCs w:val="18"/>
              </w:rPr>
            </w:pPr>
            <w:r>
              <w:rPr>
                <w:rFonts w:ascii="Arial" w:hAnsi="Arial" w:cs="Arial"/>
                <w:color w:val="000000"/>
                <w:sz w:val="18"/>
                <w:szCs w:val="18"/>
              </w:rPr>
              <w:t>sodelovati z dobaviteljem z namenom, da bodo pogodbene obveznosti izvedene pravočasno, v celoti in v skladu z razpisno dokumentacijo,</w:t>
            </w:r>
          </w:p>
          <w:p w14:paraId="330E0172" w14:textId="77777777" w:rsidR="00652B87" w:rsidRDefault="00652B87" w:rsidP="00652B87">
            <w:pPr>
              <w:pStyle w:val="Odstavekseznama"/>
              <w:numPr>
                <w:ilvl w:val="0"/>
                <w:numId w:val="29"/>
              </w:numPr>
              <w:spacing w:before="225" w:after="225"/>
              <w:rPr>
                <w:rFonts w:ascii="Arial" w:hAnsi="Arial" w:cs="Arial"/>
                <w:color w:val="000000"/>
                <w:sz w:val="18"/>
                <w:szCs w:val="18"/>
              </w:rPr>
            </w:pPr>
            <w:r>
              <w:rPr>
                <w:rFonts w:ascii="Arial" w:hAnsi="Arial" w:cs="Arial"/>
                <w:color w:val="000000"/>
                <w:sz w:val="18"/>
                <w:szCs w:val="18"/>
              </w:rPr>
              <w:t>tekoče obveščati dobavitelja o vseh bistvenih spremembah, ki so povezane z izvajanjem pogodbenih obveznosti.</w:t>
            </w:r>
          </w:p>
          <w:p w14:paraId="64861395" w14:textId="77777777" w:rsidR="00652B87" w:rsidRDefault="00652B87" w:rsidP="00652B87">
            <w:pPr>
              <w:spacing w:before="225" w:after="225"/>
              <w:rPr>
                <w:rFonts w:ascii="Arial" w:hAnsi="Arial" w:cs="Arial"/>
                <w:b/>
                <w:bCs/>
                <w:color w:val="000000"/>
                <w:sz w:val="18"/>
                <w:szCs w:val="18"/>
              </w:rPr>
            </w:pPr>
            <w:r w:rsidRPr="00652B87">
              <w:rPr>
                <w:rFonts w:ascii="Arial" w:hAnsi="Arial" w:cs="Arial"/>
                <w:b/>
                <w:bCs/>
                <w:color w:val="000000"/>
                <w:sz w:val="18"/>
                <w:szCs w:val="18"/>
              </w:rPr>
              <w:t>VIII. POGODBENA KAZEN</w:t>
            </w:r>
          </w:p>
          <w:p w14:paraId="6A3B0AD5" w14:textId="77777777" w:rsidR="00652B87" w:rsidRDefault="00652B87" w:rsidP="00652B87">
            <w:pPr>
              <w:spacing w:before="225" w:after="225"/>
              <w:jc w:val="center"/>
              <w:rPr>
                <w:rFonts w:ascii="Arial" w:hAnsi="Arial" w:cs="Arial"/>
                <w:b/>
                <w:bCs/>
                <w:color w:val="000000"/>
                <w:sz w:val="18"/>
                <w:szCs w:val="18"/>
              </w:rPr>
            </w:pPr>
            <w:r w:rsidRPr="00652B87">
              <w:rPr>
                <w:rFonts w:ascii="Arial" w:hAnsi="Arial" w:cs="Arial"/>
                <w:b/>
                <w:bCs/>
                <w:color w:val="000000"/>
                <w:sz w:val="18"/>
                <w:szCs w:val="18"/>
              </w:rPr>
              <w:t>12. člen</w:t>
            </w:r>
          </w:p>
          <w:p w14:paraId="517C5193" w14:textId="77777777" w:rsidR="00652B87" w:rsidRDefault="00652B87" w:rsidP="00652B87">
            <w:pPr>
              <w:spacing w:before="225" w:after="225"/>
              <w:rPr>
                <w:rFonts w:ascii="Arial" w:hAnsi="Arial" w:cs="Arial"/>
                <w:color w:val="000000"/>
                <w:sz w:val="18"/>
                <w:szCs w:val="18"/>
              </w:rPr>
            </w:pPr>
            <w:r>
              <w:rPr>
                <w:rFonts w:ascii="Arial" w:hAnsi="Arial" w:cs="Arial"/>
                <w:color w:val="000000"/>
                <w:sz w:val="18"/>
                <w:szCs w:val="18"/>
              </w:rPr>
              <w:t>V primeru, da dobavitelj po lastni krivdi obveznosti dostave vozila po tej pogodbi ne izpolni v roku, predvidenem s to pogodbo (izpolnitev z zamudo), mu lahko naročnik zaračuna pogodbeno kazen v višini 75 EUR za vsak dan zamude. Znesek skupaj zaračunane pogodbene kazni za zamudo ne sme presegati 10% predvidene skupne vrednosti pogodbe.</w:t>
            </w:r>
          </w:p>
          <w:p w14:paraId="3CBD81DA" w14:textId="77777777" w:rsidR="00652B87" w:rsidRDefault="00652B87" w:rsidP="00652B87">
            <w:pPr>
              <w:spacing w:before="225" w:after="225"/>
              <w:rPr>
                <w:rFonts w:ascii="Arial" w:hAnsi="Arial" w:cs="Arial"/>
                <w:color w:val="000000"/>
                <w:sz w:val="18"/>
                <w:szCs w:val="18"/>
              </w:rPr>
            </w:pPr>
            <w:r>
              <w:rPr>
                <w:rFonts w:ascii="Arial" w:hAnsi="Arial" w:cs="Arial"/>
                <w:color w:val="000000"/>
                <w:sz w:val="18"/>
                <w:szCs w:val="18"/>
              </w:rPr>
              <w:t>Če bo dobavi5telj z izpolnitvijo obveznosti po tej pogodbi zamujal, bo naročnik ob sprejemu izpolnitve obveznosti izrecno izjavil, da si pridržuje pravico do pogodbene kazni.</w:t>
            </w:r>
          </w:p>
          <w:p w14:paraId="3456D39F" w14:textId="77777777" w:rsidR="00652B87" w:rsidRDefault="00652B87" w:rsidP="00652B87">
            <w:pPr>
              <w:spacing w:before="225" w:after="225"/>
              <w:rPr>
                <w:rFonts w:ascii="Arial" w:hAnsi="Arial" w:cs="Arial"/>
                <w:color w:val="000000"/>
                <w:sz w:val="18"/>
                <w:szCs w:val="18"/>
              </w:rPr>
            </w:pPr>
            <w:r>
              <w:rPr>
                <w:rFonts w:ascii="Arial" w:hAnsi="Arial" w:cs="Arial"/>
                <w:color w:val="000000"/>
                <w:sz w:val="18"/>
                <w:szCs w:val="18"/>
              </w:rPr>
              <w:t>V primeru, da dobavitelj po lastni krivdi obveznosti iz te pogodbe ne izpolni (neizpolnitev), mora plačati pogodbeno kazen v višini 10% predvidene skupne vrednosti pogodbe. Naročnik bo izvajalca obvestil, ali zahteva izpolnitev pogodbene obveznosti ali plačilo pogodbene kazni, če izvajalec obveznosti ne bi izpolnil.</w:t>
            </w:r>
          </w:p>
          <w:p w14:paraId="6A2F2B21" w14:textId="77777777" w:rsidR="00652B87" w:rsidRDefault="00652B87" w:rsidP="00652B87">
            <w:pPr>
              <w:spacing w:before="225" w:after="225"/>
              <w:jc w:val="center"/>
              <w:rPr>
                <w:rFonts w:ascii="Arial" w:hAnsi="Arial" w:cs="Arial"/>
                <w:b/>
                <w:bCs/>
                <w:color w:val="000000"/>
                <w:sz w:val="18"/>
                <w:szCs w:val="18"/>
              </w:rPr>
            </w:pPr>
            <w:r w:rsidRPr="00652B87">
              <w:rPr>
                <w:rFonts w:ascii="Arial" w:hAnsi="Arial" w:cs="Arial"/>
                <w:b/>
                <w:bCs/>
                <w:color w:val="000000"/>
                <w:sz w:val="18"/>
                <w:szCs w:val="18"/>
              </w:rPr>
              <w:t>13. člen</w:t>
            </w:r>
          </w:p>
          <w:p w14:paraId="0FD6E5CC" w14:textId="77777777" w:rsidR="00652B87" w:rsidRDefault="00652B87" w:rsidP="00652B87">
            <w:pPr>
              <w:spacing w:before="225" w:after="225"/>
              <w:rPr>
                <w:rFonts w:ascii="Arial" w:hAnsi="Arial" w:cs="Arial"/>
                <w:color w:val="000000"/>
                <w:sz w:val="18"/>
                <w:szCs w:val="18"/>
              </w:rPr>
            </w:pPr>
            <w:r>
              <w:rPr>
                <w:rFonts w:ascii="Arial" w:hAnsi="Arial" w:cs="Arial"/>
                <w:color w:val="000000"/>
                <w:sz w:val="18"/>
                <w:szCs w:val="18"/>
              </w:rPr>
              <w:t>Znesek vseh pogodbenih kazni lahko znaša skupaj največ 10% pogodbene vrednosti.</w:t>
            </w:r>
          </w:p>
          <w:p w14:paraId="4D6EEA20" w14:textId="77777777" w:rsidR="00652B87" w:rsidRDefault="00652B87" w:rsidP="00652B87">
            <w:pPr>
              <w:spacing w:before="225" w:after="225"/>
              <w:rPr>
                <w:rFonts w:ascii="Arial" w:hAnsi="Arial" w:cs="Arial"/>
                <w:color w:val="000000"/>
                <w:sz w:val="18"/>
                <w:szCs w:val="18"/>
              </w:rPr>
            </w:pPr>
            <w:r>
              <w:rPr>
                <w:rFonts w:ascii="Arial" w:hAnsi="Arial" w:cs="Arial"/>
                <w:color w:val="000000"/>
                <w:sz w:val="18"/>
                <w:szCs w:val="18"/>
              </w:rPr>
              <w:t>Naročnik in izvajalec soglašata, da pravica zaračunati pogodbeno kazen ni pogojena z nastankom škode naročniku.</w:t>
            </w:r>
          </w:p>
          <w:p w14:paraId="0B75C35E" w14:textId="77777777" w:rsidR="00652B87" w:rsidRDefault="00652B87" w:rsidP="00652B87">
            <w:pPr>
              <w:spacing w:before="225" w:after="225"/>
              <w:rPr>
                <w:rFonts w:ascii="Arial" w:hAnsi="Arial" w:cs="Arial"/>
                <w:color w:val="000000"/>
                <w:sz w:val="18"/>
                <w:szCs w:val="18"/>
              </w:rPr>
            </w:pPr>
            <w:r>
              <w:rPr>
                <w:rFonts w:ascii="Arial" w:hAnsi="Arial" w:cs="Arial"/>
                <w:color w:val="000000"/>
                <w:sz w:val="18"/>
                <w:szCs w:val="18"/>
              </w:rPr>
              <w:t xml:space="preserve">V primeru nastanka škode, ki jo naročnik utrpi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w:t>
            </w:r>
            <w:r w:rsidR="00736D7A">
              <w:rPr>
                <w:rFonts w:ascii="Arial" w:hAnsi="Arial" w:cs="Arial"/>
                <w:color w:val="000000"/>
                <w:sz w:val="18"/>
                <w:szCs w:val="18"/>
              </w:rPr>
              <w:t>morebitnih</w:t>
            </w:r>
            <w:r>
              <w:rPr>
                <w:rFonts w:ascii="Arial" w:hAnsi="Arial" w:cs="Arial"/>
                <w:color w:val="000000"/>
                <w:sz w:val="18"/>
                <w:szCs w:val="18"/>
              </w:rPr>
              <w:t xml:space="preserve"> sporih, nastalih zaradi zamude, nepravilne izpolnitve ali neizpolnitve izvajalca.</w:t>
            </w:r>
          </w:p>
          <w:p w14:paraId="196AA73A" w14:textId="77777777" w:rsidR="00736D7A" w:rsidRDefault="00736D7A" w:rsidP="00652B87">
            <w:pPr>
              <w:spacing w:before="225" w:after="225"/>
              <w:rPr>
                <w:rFonts w:ascii="Arial" w:hAnsi="Arial" w:cs="Arial"/>
                <w:b/>
                <w:bCs/>
                <w:color w:val="000000"/>
                <w:sz w:val="18"/>
                <w:szCs w:val="18"/>
              </w:rPr>
            </w:pPr>
            <w:r w:rsidRPr="00736D7A">
              <w:rPr>
                <w:rFonts w:ascii="Arial" w:hAnsi="Arial" w:cs="Arial"/>
                <w:b/>
                <w:bCs/>
                <w:color w:val="000000"/>
                <w:sz w:val="18"/>
                <w:szCs w:val="18"/>
              </w:rPr>
              <w:t>IX. ODSTOP OD POGODBE</w:t>
            </w:r>
          </w:p>
          <w:p w14:paraId="69A1ED99" w14:textId="49DA41BB" w:rsidR="00736D7A" w:rsidRDefault="00736D7A" w:rsidP="00736D7A">
            <w:pPr>
              <w:spacing w:before="225" w:after="225"/>
              <w:jc w:val="center"/>
              <w:rPr>
                <w:rFonts w:ascii="Arial" w:hAnsi="Arial" w:cs="Arial"/>
                <w:b/>
                <w:bCs/>
                <w:color w:val="000000"/>
                <w:sz w:val="18"/>
                <w:szCs w:val="18"/>
              </w:rPr>
            </w:pPr>
            <w:r>
              <w:rPr>
                <w:rFonts w:ascii="Arial" w:hAnsi="Arial" w:cs="Arial"/>
                <w:b/>
                <w:bCs/>
                <w:color w:val="000000"/>
                <w:sz w:val="18"/>
                <w:szCs w:val="18"/>
              </w:rPr>
              <w:t>14. člen</w:t>
            </w:r>
          </w:p>
          <w:p w14:paraId="623B5998" w14:textId="77777777" w:rsidR="00736D7A" w:rsidRDefault="00736D7A" w:rsidP="00736D7A">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19E918FA" w14:textId="77777777" w:rsidR="00736D7A" w:rsidRDefault="00736D7A" w:rsidP="00736D7A">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736D7A" w14:paraId="44AD43E5" w14:textId="77777777" w:rsidTr="00000DAC">
              <w:tc>
                <w:tcPr>
                  <w:tcW w:w="0" w:type="auto"/>
                  <w:tcMar>
                    <w:top w:w="0" w:type="auto"/>
                    <w:bottom w:w="0" w:type="auto"/>
                  </w:tcMar>
                </w:tcPr>
                <w:p w14:paraId="1E6FF2DC" w14:textId="77777777" w:rsidR="00736D7A" w:rsidRDefault="00736D7A" w:rsidP="00736D7A">
                  <w:pPr>
                    <w:numPr>
                      <w:ilvl w:val="0"/>
                      <w:numId w:val="26"/>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47C492B3" w14:textId="77777777" w:rsidR="00736D7A" w:rsidRDefault="00736D7A" w:rsidP="00736D7A">
                  <w:pPr>
                    <w:numPr>
                      <w:ilvl w:val="0"/>
                      <w:numId w:val="26"/>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5B3CC062" w14:textId="77777777" w:rsidR="00736D7A" w:rsidRDefault="00736D7A" w:rsidP="00736D7A">
                  <w:pPr>
                    <w:numPr>
                      <w:ilvl w:val="0"/>
                      <w:numId w:val="26"/>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46128F4B" w14:textId="77777777" w:rsidR="00736D7A" w:rsidRDefault="00736D7A" w:rsidP="00736D7A"/>
          <w:p w14:paraId="511007B0" w14:textId="77777777" w:rsidR="00736D7A" w:rsidRDefault="00736D7A" w:rsidP="00736D7A">
            <w:pPr>
              <w:spacing w:before="225" w:after="225"/>
              <w:jc w:val="both"/>
            </w:pPr>
            <w:r>
              <w:rPr>
                <w:rFonts w:ascii="Arial" w:hAnsi="Arial" w:cs="Arial"/>
                <w:color w:val="000000"/>
                <w:sz w:val="18"/>
                <w:szCs w:val="18"/>
              </w:rPr>
              <w:lastRenderedPageBreak/>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736D7A" w14:paraId="4C2358CC" w14:textId="77777777" w:rsidTr="00000DAC">
              <w:tc>
                <w:tcPr>
                  <w:tcW w:w="0" w:type="auto"/>
                  <w:tcMar>
                    <w:top w:w="0" w:type="auto"/>
                    <w:bottom w:w="0" w:type="auto"/>
                  </w:tcMar>
                </w:tcPr>
                <w:p w14:paraId="6F03C3CD" w14:textId="77777777" w:rsidR="00736D7A" w:rsidRDefault="00736D7A" w:rsidP="00736D7A">
                  <w:pPr>
                    <w:numPr>
                      <w:ilvl w:val="0"/>
                      <w:numId w:val="27"/>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7E7B79A4" w14:textId="77777777" w:rsidR="00736D7A" w:rsidRDefault="00736D7A" w:rsidP="00736D7A">
                  <w:pPr>
                    <w:numPr>
                      <w:ilvl w:val="0"/>
                      <w:numId w:val="27"/>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61F6979D" w14:textId="77777777" w:rsidR="00736D7A" w:rsidRDefault="00736D7A" w:rsidP="00736D7A">
                  <w:pPr>
                    <w:numPr>
                      <w:ilvl w:val="0"/>
                      <w:numId w:val="27"/>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03126022" w14:textId="77777777" w:rsidR="00736D7A" w:rsidRDefault="00736D7A" w:rsidP="00736D7A"/>
          <w:p w14:paraId="72FE998B" w14:textId="77777777" w:rsidR="00736D7A" w:rsidRDefault="00736D7A" w:rsidP="00736D7A">
            <w:pPr>
              <w:spacing w:before="225" w:after="225"/>
              <w:jc w:val="both"/>
            </w:pPr>
            <w:r>
              <w:rPr>
                <w:rFonts w:ascii="Arial" w:hAnsi="Arial" w:cs="Arial"/>
                <w:color w:val="000000"/>
                <w:sz w:val="18"/>
                <w:szCs w:val="18"/>
              </w:rPr>
              <w:t>Odstop od pogodbe učinkuje z dnem, ko izvajalec prejme pisno izjavo naročnika o odstopu.</w:t>
            </w:r>
          </w:p>
          <w:p w14:paraId="4709AF2D" w14:textId="2C55553F" w:rsidR="00736D7A" w:rsidRPr="00736D7A" w:rsidRDefault="00736D7A" w:rsidP="00736D7A">
            <w:pPr>
              <w:pStyle w:val="Odstavekseznama"/>
              <w:numPr>
                <w:ilvl w:val="0"/>
                <w:numId w:val="29"/>
              </w:numPr>
              <w:spacing w:before="225" w:after="225"/>
              <w:rPr>
                <w:rFonts w:ascii="Arial" w:hAnsi="Arial" w:cs="Arial"/>
                <w:color w:val="000000"/>
                <w:sz w:val="18"/>
                <w:szCs w:val="18"/>
              </w:rPr>
            </w:pPr>
            <w:r>
              <w:rPr>
                <w:rFonts w:ascii="Arial" w:hAnsi="Arial" w:cs="Arial"/>
                <w:color w:val="000000"/>
                <w:sz w:val="18"/>
                <w:szCs w:val="18"/>
              </w:rPr>
              <w:t>Naročnik bo istočasno z odstopom od pogodbe pričel s postopki za unovčenje zavarovanja za dobro izvedbo pogodbenih obveznosti.</w:t>
            </w:r>
          </w:p>
        </w:tc>
      </w:tr>
    </w:tbl>
    <w:p w14:paraId="5B789BDC" w14:textId="6622C390" w:rsidR="00F312EA" w:rsidRDefault="00F312EA" w:rsidP="002D1973">
      <w:pPr>
        <w:spacing w:after="0" w:line="240" w:lineRule="auto"/>
      </w:pPr>
    </w:p>
    <w:p w14:paraId="7B7A9934" w14:textId="3130E7C9" w:rsidR="00F312EA" w:rsidRDefault="00736D7A">
      <w:pPr>
        <w:spacing w:before="225" w:after="225" w:line="240" w:lineRule="auto"/>
        <w:jc w:val="both"/>
      </w:pPr>
      <w:r>
        <w:rPr>
          <w:rFonts w:ascii="Arial" w:hAnsi="Arial" w:cs="Arial"/>
          <w:b/>
          <w:bCs/>
          <w:color w:val="000000"/>
          <w:sz w:val="18"/>
          <w:szCs w:val="18"/>
        </w:rPr>
        <w:t xml:space="preserve">     X. ODPRAVA NAPAK IN GARANCIJSKA DOBA</w:t>
      </w:r>
    </w:p>
    <w:p w14:paraId="295468C9" w14:textId="266C35A1" w:rsidR="00F312EA" w:rsidRDefault="00000000">
      <w:pPr>
        <w:spacing w:after="0" w:line="240" w:lineRule="auto"/>
        <w:jc w:val="center"/>
      </w:pPr>
      <w:r>
        <w:rPr>
          <w:rFonts w:ascii="Arial" w:hAnsi="Arial" w:cs="Arial"/>
          <w:b/>
          <w:bCs/>
          <w:color w:val="000000"/>
          <w:sz w:val="18"/>
          <w:szCs w:val="18"/>
        </w:rPr>
        <w:t>1</w:t>
      </w:r>
      <w:r w:rsidR="00736D7A">
        <w:rPr>
          <w:rFonts w:ascii="Arial" w:hAnsi="Arial" w:cs="Arial"/>
          <w:b/>
          <w:bCs/>
          <w:color w:val="000000"/>
          <w:sz w:val="18"/>
          <w:szCs w:val="18"/>
        </w:rPr>
        <w:t>5</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F312EA" w14:paraId="5D693F69" w14:textId="77777777">
        <w:tc>
          <w:tcPr>
            <w:tcW w:w="0" w:type="auto"/>
            <w:tcMar>
              <w:top w:w="0" w:type="auto"/>
              <w:bottom w:w="0" w:type="auto"/>
            </w:tcMar>
          </w:tcPr>
          <w:p w14:paraId="2644BB77" w14:textId="1CCED1C1" w:rsidR="00F312EA" w:rsidRDefault="00000000">
            <w:pPr>
              <w:spacing w:before="225" w:after="225"/>
              <w:jc w:val="both"/>
            </w:pPr>
            <w:r>
              <w:rPr>
                <w:rFonts w:ascii="Arial" w:hAnsi="Arial" w:cs="Arial"/>
                <w:color w:val="000000"/>
                <w:sz w:val="18"/>
                <w:szCs w:val="18"/>
              </w:rPr>
              <w:t xml:space="preserve">Garancijska doba </w:t>
            </w:r>
            <w:r w:rsidR="00736D7A">
              <w:rPr>
                <w:rFonts w:ascii="Arial" w:hAnsi="Arial" w:cs="Arial"/>
                <w:color w:val="000000"/>
                <w:sz w:val="18"/>
                <w:szCs w:val="18"/>
              </w:rPr>
              <w:t xml:space="preserve">vozila </w:t>
            </w:r>
            <w:r>
              <w:rPr>
                <w:rFonts w:ascii="Arial" w:hAnsi="Arial" w:cs="Arial"/>
                <w:color w:val="000000"/>
                <w:sz w:val="18"/>
                <w:szCs w:val="18"/>
              </w:rPr>
              <w:t>po tej pogodbi je _____________ mesecev.</w:t>
            </w:r>
          </w:p>
          <w:p w14:paraId="35D892E8" w14:textId="5049BFAB" w:rsidR="00F312EA" w:rsidRDefault="00000000">
            <w:pPr>
              <w:spacing w:before="225" w:after="225"/>
              <w:jc w:val="both"/>
            </w:pPr>
            <w:r>
              <w:rPr>
                <w:rFonts w:ascii="Arial" w:hAnsi="Arial" w:cs="Arial"/>
                <w:color w:val="000000"/>
                <w:sz w:val="18"/>
                <w:szCs w:val="18"/>
              </w:rPr>
              <w:t xml:space="preserve">Garancijski roki začnejo teči z dnem uspešne pisne primopredaje </w:t>
            </w:r>
            <w:r w:rsidR="00736D7A">
              <w:rPr>
                <w:rFonts w:ascii="Arial" w:hAnsi="Arial" w:cs="Arial"/>
                <w:color w:val="000000"/>
                <w:sz w:val="18"/>
                <w:szCs w:val="18"/>
              </w:rPr>
              <w:t>vozila</w:t>
            </w:r>
            <w:r>
              <w:rPr>
                <w:rFonts w:ascii="Arial" w:hAnsi="Arial" w:cs="Arial"/>
                <w:color w:val="000000"/>
                <w:sz w:val="18"/>
                <w:szCs w:val="18"/>
              </w:rPr>
              <w:t>.</w:t>
            </w:r>
          </w:p>
          <w:p w14:paraId="50889D7B" w14:textId="77777777" w:rsidR="00F312EA" w:rsidRDefault="00000000">
            <w:pPr>
              <w:spacing w:before="225" w:after="225"/>
              <w:jc w:val="both"/>
            </w:pPr>
            <w:r>
              <w:rPr>
                <w:rFonts w:ascii="Arial" w:hAnsi="Arial" w:cs="Arial"/>
                <w:color w:val="000000"/>
                <w:sz w:val="18"/>
                <w:szCs w:val="18"/>
              </w:rPr>
              <w:t>Garancija je vezana na normalne pogoje uporabe in primerno ter strokovno vzdrževanje.</w:t>
            </w:r>
          </w:p>
          <w:p w14:paraId="240E514D" w14:textId="77777777" w:rsidR="00F312EA" w:rsidRDefault="00000000">
            <w:pPr>
              <w:spacing w:before="225" w:after="225"/>
              <w:jc w:val="both"/>
            </w:pPr>
            <w:r>
              <w:rPr>
                <w:rFonts w:ascii="Arial" w:hAnsi="Arial" w:cs="Arial"/>
                <w:color w:val="000000"/>
                <w:sz w:val="18"/>
                <w:szCs w:val="18"/>
              </w:rPr>
              <w:t>Dobavitelj je naročniku dolžan ne glede na proces ugotovitve in odprave napake zagotoviti funkcionalnost opreme.</w:t>
            </w:r>
          </w:p>
          <w:p w14:paraId="5451B3BD" w14:textId="77777777" w:rsidR="00F312EA" w:rsidRDefault="00000000">
            <w:pPr>
              <w:spacing w:before="225" w:after="225"/>
              <w:jc w:val="both"/>
            </w:pPr>
            <w:r>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tc>
      </w:tr>
    </w:tbl>
    <w:p w14:paraId="29B2929C" w14:textId="2C746A5A" w:rsidR="00F312EA" w:rsidRDefault="00736D7A">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F312EA" w14:paraId="121630A2" w14:textId="77777777">
        <w:tc>
          <w:tcPr>
            <w:tcW w:w="0" w:type="auto"/>
            <w:tcMar>
              <w:top w:w="0" w:type="auto"/>
              <w:bottom w:w="0" w:type="auto"/>
            </w:tcMar>
          </w:tcPr>
          <w:p w14:paraId="42AF40FD" w14:textId="77777777" w:rsidR="00F312EA" w:rsidRDefault="00000000">
            <w:pPr>
              <w:spacing w:before="225" w:after="225"/>
              <w:jc w:val="both"/>
            </w:pPr>
            <w:r>
              <w:rPr>
                <w:rFonts w:ascii="Arial" w:hAnsi="Arial" w:cs="Arial"/>
                <w:color w:val="000000"/>
                <w:sz w:val="18"/>
                <w:szCs w:val="18"/>
              </w:rPr>
              <w:t>Za vse dobavljeno blago bo dobavitelj v okviru garancijske dobe in v okviru svoje pogodbene obveznosti iz te pogodbe, izvedel odpravo napak.</w:t>
            </w:r>
          </w:p>
          <w:p w14:paraId="585D0D57" w14:textId="77777777" w:rsidR="00F312EA" w:rsidRDefault="00000000">
            <w:pPr>
              <w:spacing w:before="225" w:after="225"/>
              <w:jc w:val="both"/>
            </w:pPr>
            <w:r>
              <w:rPr>
                <w:rFonts w:ascii="Arial" w:hAnsi="Arial" w:cs="Arial"/>
                <w:color w:val="000000"/>
                <w:sz w:val="18"/>
                <w:szCs w:val="18"/>
              </w:rPr>
              <w:t>Če dobavitelj v dogovorjenem roku ne odpravi napake in se z naročnikom ne dogovori za nov rok odprave, bo naročnik odpravo napake poveril drugemu dobavitelju na stroške dobavitelja iz te pogodbe (kot dober strokovnjak) ali naročil nadomestno dobavo. Naročnik si v tem primeru zaračuna v breme dobavitelja 3 % pribitek na celotno vrednost dobave za kritje svojih manipulativnih stroškov. V kolikor dobavitelj stroškov odprave napake ne bo pokril, lahko naročnik za plačilo stroškov unovči garancijo za odpravo napak v garancijskem roku.</w:t>
            </w:r>
          </w:p>
          <w:p w14:paraId="04D59DDF" w14:textId="77777777" w:rsidR="00F312EA" w:rsidRDefault="00000000">
            <w:pPr>
              <w:spacing w:before="225" w:after="225"/>
              <w:jc w:val="both"/>
            </w:pPr>
            <w:r>
              <w:rPr>
                <w:rFonts w:ascii="Arial" w:hAnsi="Arial" w:cs="Arial"/>
                <w:color w:val="000000"/>
                <w:sz w:val="18"/>
                <w:szCs w:val="18"/>
              </w:rPr>
              <w:t>Za zamenjane dele v garancijski dobi prične teči nov garancijski rok z dnem zamenjave.</w:t>
            </w:r>
          </w:p>
        </w:tc>
      </w:tr>
    </w:tbl>
    <w:p w14:paraId="7854684D" w14:textId="4A37276D" w:rsidR="00F312EA" w:rsidRDefault="00000000">
      <w:pPr>
        <w:spacing w:after="0" w:line="240" w:lineRule="auto"/>
        <w:jc w:val="center"/>
      </w:pPr>
      <w:r>
        <w:rPr>
          <w:rFonts w:ascii="Arial" w:hAnsi="Arial" w:cs="Arial"/>
          <w:b/>
          <w:bCs/>
          <w:color w:val="000000"/>
          <w:sz w:val="18"/>
          <w:szCs w:val="18"/>
        </w:rPr>
        <w:t>1</w:t>
      </w:r>
      <w:r w:rsidR="00736D7A">
        <w:rPr>
          <w:rFonts w:ascii="Arial" w:hAnsi="Arial" w:cs="Arial"/>
          <w:b/>
          <w:bCs/>
          <w:color w:val="000000"/>
          <w:sz w:val="18"/>
          <w:szCs w:val="18"/>
        </w:rPr>
        <w:t>7</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7170"/>
      </w:tblGrid>
      <w:tr w:rsidR="00F312EA" w14:paraId="79DAE1DA" w14:textId="77777777">
        <w:tc>
          <w:tcPr>
            <w:tcW w:w="0" w:type="auto"/>
            <w:tcMar>
              <w:top w:w="0" w:type="auto"/>
              <w:bottom w:w="0" w:type="auto"/>
            </w:tcMar>
          </w:tcPr>
          <w:p w14:paraId="59324DAE" w14:textId="4F37AD3F" w:rsidR="00F312EA" w:rsidRDefault="00000000">
            <w:pPr>
              <w:spacing w:before="225" w:after="225"/>
              <w:jc w:val="both"/>
            </w:pPr>
            <w:r>
              <w:rPr>
                <w:rFonts w:ascii="Arial" w:hAnsi="Arial" w:cs="Arial"/>
                <w:color w:val="000000"/>
                <w:sz w:val="18"/>
                <w:szCs w:val="18"/>
              </w:rPr>
              <w:t xml:space="preserve">Dobavitelj mora zagotavljati rezervne dele še najmanj </w:t>
            </w:r>
            <w:r w:rsidR="001A620B">
              <w:rPr>
                <w:rFonts w:ascii="Arial" w:hAnsi="Arial" w:cs="Arial"/>
                <w:color w:val="000000"/>
                <w:sz w:val="18"/>
                <w:szCs w:val="18"/>
              </w:rPr>
              <w:t>7</w:t>
            </w:r>
            <w:r>
              <w:rPr>
                <w:rFonts w:ascii="Arial" w:hAnsi="Arial" w:cs="Arial"/>
                <w:color w:val="000000"/>
                <w:sz w:val="18"/>
                <w:szCs w:val="18"/>
              </w:rPr>
              <w:t xml:space="preserve"> let po poteku garancijske dobe.</w:t>
            </w:r>
          </w:p>
        </w:tc>
      </w:tr>
    </w:tbl>
    <w:p w14:paraId="5D1759A3" w14:textId="613A3BCE" w:rsidR="00F312EA" w:rsidRDefault="00000000">
      <w:pPr>
        <w:spacing w:after="0" w:line="240" w:lineRule="auto"/>
        <w:jc w:val="center"/>
      </w:pPr>
      <w:r>
        <w:rPr>
          <w:rFonts w:ascii="Arial" w:hAnsi="Arial" w:cs="Arial"/>
          <w:b/>
          <w:bCs/>
          <w:color w:val="000000"/>
          <w:sz w:val="18"/>
          <w:szCs w:val="18"/>
        </w:rPr>
        <w:t>1</w:t>
      </w:r>
      <w:r w:rsidR="00736D7A">
        <w:rPr>
          <w:rFonts w:ascii="Arial" w:hAnsi="Arial" w:cs="Arial"/>
          <w:b/>
          <w:bCs/>
          <w:color w:val="000000"/>
          <w:sz w:val="18"/>
          <w:szCs w:val="18"/>
        </w:rPr>
        <w:t>8</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7950"/>
      </w:tblGrid>
      <w:tr w:rsidR="00F312EA" w14:paraId="3B39163E" w14:textId="77777777">
        <w:tc>
          <w:tcPr>
            <w:tcW w:w="0" w:type="auto"/>
            <w:tcMar>
              <w:top w:w="0" w:type="auto"/>
              <w:bottom w:w="0" w:type="auto"/>
            </w:tcMar>
          </w:tcPr>
          <w:p w14:paraId="63D69C5A" w14:textId="77777777" w:rsidR="00F312EA" w:rsidRDefault="00000000">
            <w:pPr>
              <w:spacing w:before="225" w:after="225"/>
              <w:jc w:val="both"/>
            </w:pPr>
            <w:r>
              <w:rPr>
                <w:rFonts w:ascii="Arial" w:hAnsi="Arial" w:cs="Arial"/>
                <w:color w:val="000000"/>
                <w:sz w:val="18"/>
                <w:szCs w:val="18"/>
              </w:rPr>
              <w:t>Morebitne skrite napake se obravnavajo v skladu z določili zakona, ki ureja obligacijska razmerja.</w:t>
            </w:r>
          </w:p>
        </w:tc>
      </w:tr>
      <w:tr w:rsidR="00736D7A" w14:paraId="2F5CE35E" w14:textId="77777777">
        <w:tc>
          <w:tcPr>
            <w:tcW w:w="0" w:type="auto"/>
            <w:tcMar>
              <w:top w:w="0" w:type="auto"/>
              <w:bottom w:w="0" w:type="auto"/>
            </w:tcMar>
          </w:tcPr>
          <w:p w14:paraId="51FE99BE" w14:textId="77777777" w:rsidR="00736D7A" w:rsidRDefault="00736D7A">
            <w:pPr>
              <w:spacing w:before="225" w:after="225"/>
              <w:jc w:val="both"/>
              <w:rPr>
                <w:rFonts w:ascii="Arial" w:hAnsi="Arial" w:cs="Arial"/>
                <w:color w:val="000000"/>
                <w:sz w:val="18"/>
                <w:szCs w:val="18"/>
              </w:rPr>
            </w:pPr>
          </w:p>
        </w:tc>
      </w:tr>
    </w:tbl>
    <w:p w14:paraId="1356F0F5" w14:textId="77777777" w:rsidR="00736D7A" w:rsidRDefault="00736D7A">
      <w:pPr>
        <w:spacing w:after="0" w:line="240" w:lineRule="auto"/>
        <w:jc w:val="center"/>
        <w:rPr>
          <w:rFonts w:ascii="Arial" w:hAnsi="Arial" w:cs="Arial"/>
          <w:b/>
          <w:bCs/>
          <w:color w:val="000000"/>
          <w:sz w:val="18"/>
          <w:szCs w:val="18"/>
        </w:rPr>
      </w:pPr>
    </w:p>
    <w:p w14:paraId="1817116E" w14:textId="2DE33A38" w:rsidR="00F312EA" w:rsidRDefault="00736D7A">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F312EA" w14:paraId="4DB8698F" w14:textId="77777777">
        <w:tc>
          <w:tcPr>
            <w:tcW w:w="0" w:type="auto"/>
            <w:tcMar>
              <w:top w:w="0" w:type="auto"/>
              <w:bottom w:w="0" w:type="auto"/>
            </w:tcMar>
          </w:tcPr>
          <w:p w14:paraId="480478AF" w14:textId="77777777" w:rsidR="00F312EA" w:rsidRDefault="00000000">
            <w:pPr>
              <w:spacing w:before="225" w:after="225"/>
              <w:jc w:val="both"/>
            </w:pPr>
            <w:r>
              <w:rPr>
                <w:rFonts w:ascii="Arial" w:hAnsi="Arial" w:cs="Arial"/>
                <w:color w:val="000000"/>
                <w:sz w:val="18"/>
                <w:szCs w:val="18"/>
              </w:rPr>
              <w:t>ZAVAROVANJE ZA DOBRO IZVEDBO</w:t>
            </w:r>
          </w:p>
          <w:p w14:paraId="6E96B59A" w14:textId="77777777" w:rsidR="00F312EA" w:rsidRDefault="00000000">
            <w:pPr>
              <w:spacing w:before="225" w:after="225"/>
              <w:jc w:val="both"/>
            </w:pPr>
            <w:r>
              <w:rPr>
                <w:rFonts w:ascii="Arial" w:hAnsi="Arial" w:cs="Arial"/>
                <w:color w:val="000000"/>
                <w:sz w:val="18"/>
                <w:szCs w:val="18"/>
              </w:rPr>
              <w:t>Instrument zavarovanja: _____________</w:t>
            </w:r>
          </w:p>
          <w:p w14:paraId="26C1C198" w14:textId="77777777" w:rsidR="00F312EA" w:rsidRDefault="00000000">
            <w:pPr>
              <w:spacing w:before="225" w:after="225"/>
              <w:jc w:val="both"/>
            </w:pPr>
            <w:r>
              <w:rPr>
                <w:rFonts w:ascii="Arial" w:hAnsi="Arial" w:cs="Arial"/>
                <w:color w:val="000000"/>
                <w:sz w:val="18"/>
                <w:szCs w:val="18"/>
              </w:rPr>
              <w:t>Višina zavarovanja: _____________</w:t>
            </w:r>
          </w:p>
          <w:p w14:paraId="722CA661" w14:textId="77777777" w:rsidR="00F312EA" w:rsidRDefault="00000000">
            <w:pPr>
              <w:spacing w:before="225" w:after="225"/>
              <w:jc w:val="both"/>
            </w:pPr>
            <w:r>
              <w:rPr>
                <w:rFonts w:ascii="Arial" w:hAnsi="Arial" w:cs="Arial"/>
                <w:color w:val="000000"/>
                <w:sz w:val="18"/>
                <w:szCs w:val="18"/>
              </w:rPr>
              <w:t>Čas veljavnosti: _____________</w:t>
            </w:r>
          </w:p>
          <w:p w14:paraId="35F7BFFD" w14:textId="77777777" w:rsidR="00F312EA" w:rsidRDefault="00000000">
            <w:pPr>
              <w:spacing w:before="225" w:after="225"/>
              <w:jc w:val="both"/>
            </w:pPr>
            <w:r>
              <w:rPr>
                <w:rFonts w:ascii="Arial" w:hAnsi="Arial" w:cs="Arial"/>
                <w:color w:val="000000"/>
                <w:sz w:val="18"/>
                <w:szCs w:val="18"/>
              </w:rPr>
              <w:t>Dobavitelj mora najpozneje v desetih dneh od sklenitve pogodbe kot pogoj za veljavnost pogodbe izročiti naročniku zavarovanje za dobro izvedbo pogodbenih obveznosti, v nasprotnem primeru lahko naročnik odstopi od pogodbe.</w:t>
            </w:r>
          </w:p>
          <w:p w14:paraId="7C8D2459" w14:textId="77777777" w:rsidR="00F312EA" w:rsidRDefault="00000000">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36B67D46" w14:textId="23EFDE27" w:rsidR="00F312EA" w:rsidRDefault="00000000">
      <w:pPr>
        <w:spacing w:after="0" w:line="240" w:lineRule="auto"/>
        <w:jc w:val="center"/>
      </w:pPr>
      <w:r>
        <w:rPr>
          <w:rFonts w:ascii="Arial" w:hAnsi="Arial" w:cs="Arial"/>
          <w:b/>
          <w:bCs/>
          <w:color w:val="000000"/>
          <w:sz w:val="18"/>
          <w:szCs w:val="18"/>
        </w:rPr>
        <w:t>2</w:t>
      </w:r>
      <w:r w:rsidR="00736D7A">
        <w:rPr>
          <w:rFonts w:ascii="Arial" w:hAnsi="Arial" w:cs="Arial"/>
          <w:b/>
          <w:bCs/>
          <w:color w:val="000000"/>
          <w:sz w:val="18"/>
          <w:szCs w:val="18"/>
        </w:rPr>
        <w:t>0</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F312EA" w14:paraId="62F20B22" w14:textId="77777777">
        <w:tc>
          <w:tcPr>
            <w:tcW w:w="0" w:type="auto"/>
            <w:tcMar>
              <w:top w:w="0" w:type="auto"/>
              <w:bottom w:w="0" w:type="auto"/>
            </w:tcMar>
          </w:tcPr>
          <w:p w14:paraId="11F0B69B" w14:textId="6028D792" w:rsidR="00F312EA" w:rsidRDefault="00000000">
            <w:pPr>
              <w:spacing w:before="225" w:after="225"/>
              <w:jc w:val="both"/>
            </w:pPr>
            <w:r>
              <w:rPr>
                <w:rFonts w:ascii="Arial" w:hAnsi="Arial" w:cs="Arial"/>
                <w:color w:val="000000"/>
                <w:sz w:val="18"/>
                <w:szCs w:val="18"/>
              </w:rPr>
              <w:t>ZAVAROVANJE ZA ODPRAVO NAPAK</w:t>
            </w:r>
          </w:p>
          <w:p w14:paraId="5A9A196C" w14:textId="77777777" w:rsidR="00F312EA" w:rsidRDefault="00000000">
            <w:pPr>
              <w:spacing w:before="225" w:after="225"/>
              <w:jc w:val="both"/>
            </w:pPr>
            <w:r>
              <w:rPr>
                <w:rFonts w:ascii="Arial" w:hAnsi="Arial" w:cs="Arial"/>
                <w:color w:val="000000"/>
                <w:sz w:val="18"/>
                <w:szCs w:val="18"/>
              </w:rPr>
              <w:t>Instrument zavarovanja: _____________</w:t>
            </w:r>
          </w:p>
          <w:p w14:paraId="64CE1827" w14:textId="77777777" w:rsidR="00F312EA" w:rsidRDefault="00000000">
            <w:pPr>
              <w:spacing w:before="225" w:after="225"/>
              <w:jc w:val="both"/>
            </w:pPr>
            <w:r>
              <w:rPr>
                <w:rFonts w:ascii="Arial" w:hAnsi="Arial" w:cs="Arial"/>
                <w:color w:val="000000"/>
                <w:sz w:val="18"/>
                <w:szCs w:val="18"/>
              </w:rPr>
              <w:t>Višina zavarovanja: _____________</w:t>
            </w:r>
          </w:p>
          <w:p w14:paraId="51817ACA" w14:textId="77777777" w:rsidR="00F312EA" w:rsidRDefault="00000000">
            <w:pPr>
              <w:spacing w:before="225" w:after="225"/>
              <w:jc w:val="both"/>
            </w:pPr>
            <w:r>
              <w:rPr>
                <w:rFonts w:ascii="Arial" w:hAnsi="Arial" w:cs="Arial"/>
                <w:color w:val="000000"/>
                <w:sz w:val="18"/>
                <w:szCs w:val="18"/>
              </w:rPr>
              <w:t>Čas veljavnosti: _____________</w:t>
            </w:r>
          </w:p>
          <w:p w14:paraId="6F50836D" w14:textId="77777777" w:rsidR="00F312EA" w:rsidRDefault="00000000">
            <w:pPr>
              <w:spacing w:before="225" w:after="225"/>
              <w:jc w:val="both"/>
            </w:pPr>
            <w:r>
              <w:rPr>
                <w:rFonts w:ascii="Arial" w:hAnsi="Arial" w:cs="Arial"/>
                <w:color w:val="000000"/>
                <w:sz w:val="18"/>
                <w:szCs w:val="18"/>
              </w:rPr>
              <w:t>Dobavitelj je dolžan ob primopredaji izvedenih del predložiti zavarovanje za odpravo napak v garancijskem roku, sicer se bo štelo, da javno naročilo ni uspešno izvedeno, naročnik pa lahko unovči garancijo za dobro izvedbo pogodbenih obveznosti.</w:t>
            </w:r>
          </w:p>
          <w:p w14:paraId="3A0707DB" w14:textId="77777777" w:rsidR="00F312EA" w:rsidRDefault="00000000">
            <w:pPr>
              <w:spacing w:before="225" w:after="225"/>
              <w:jc w:val="both"/>
              <w:rPr>
                <w:rFonts w:ascii="Arial" w:hAnsi="Arial" w:cs="Arial"/>
                <w:color w:val="000000"/>
                <w:sz w:val="18"/>
                <w:szCs w:val="18"/>
              </w:rPr>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p w14:paraId="49BA1354" w14:textId="77777777" w:rsidR="00736D7A" w:rsidRDefault="00736D7A" w:rsidP="00736D7A">
            <w:pPr>
              <w:spacing w:before="225" w:after="225"/>
              <w:jc w:val="both"/>
              <w:rPr>
                <w:rFonts w:ascii="Arial" w:hAnsi="Arial" w:cs="Arial"/>
                <w:b/>
                <w:bCs/>
                <w:color w:val="000000"/>
                <w:sz w:val="18"/>
                <w:szCs w:val="18"/>
              </w:rPr>
            </w:pPr>
            <w:r>
              <w:rPr>
                <w:rFonts w:ascii="Arial" w:hAnsi="Arial" w:cs="Arial"/>
                <w:b/>
                <w:bCs/>
                <w:color w:val="000000"/>
                <w:sz w:val="18"/>
                <w:szCs w:val="18"/>
              </w:rPr>
              <w:t>XI. SOCIALNA KLAVZULA IN RAZVEZNI POGOJ</w:t>
            </w:r>
          </w:p>
          <w:p w14:paraId="32395B16" w14:textId="5343AF8B" w:rsidR="00736D7A" w:rsidRDefault="00736D7A" w:rsidP="00736D7A">
            <w:pPr>
              <w:spacing w:before="225" w:after="225"/>
              <w:jc w:val="center"/>
              <w:rPr>
                <w:rFonts w:ascii="Arial" w:hAnsi="Arial" w:cs="Arial"/>
                <w:b/>
                <w:bCs/>
                <w:color w:val="000000"/>
                <w:sz w:val="18"/>
                <w:szCs w:val="18"/>
              </w:rPr>
            </w:pPr>
            <w:r>
              <w:rPr>
                <w:rFonts w:ascii="Arial" w:hAnsi="Arial" w:cs="Arial"/>
                <w:b/>
                <w:bCs/>
                <w:color w:val="000000"/>
                <w:sz w:val="18"/>
                <w:szCs w:val="18"/>
              </w:rPr>
              <w:t>21. člen</w:t>
            </w:r>
          </w:p>
          <w:p w14:paraId="51183DEA" w14:textId="77777777" w:rsidR="00736D7A" w:rsidRDefault="00736D7A" w:rsidP="00736D7A">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A0C2262" w14:textId="77777777" w:rsidR="00736D7A" w:rsidRDefault="00736D7A" w:rsidP="00736D7A">
            <w:pPr>
              <w:spacing w:before="225" w:after="225"/>
              <w:jc w:val="both"/>
            </w:pPr>
            <w:r>
              <w:rPr>
                <w:rFonts w:ascii="Arial" w:hAnsi="Arial" w:cs="Arial"/>
                <w:color w:val="000000"/>
                <w:sz w:val="18"/>
                <w:szCs w:val="18"/>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Pr>
                <w:rFonts w:ascii="Arial" w:hAnsi="Arial" w:cs="Arial"/>
                <w:color w:val="000000"/>
                <w:sz w:val="18"/>
                <w:szCs w:val="18"/>
              </w:rPr>
              <w:t>podizvajanje</w:t>
            </w:r>
            <w:proofErr w:type="spellEnd"/>
            <w:r>
              <w:rPr>
                <w:rFonts w:ascii="Arial" w:hAnsi="Arial" w:cs="Arial"/>
                <w:color w:val="000000"/>
                <w:sz w:val="18"/>
                <w:szCs w:val="18"/>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4AA25809" w14:textId="2E8FE46B" w:rsidR="00736D7A" w:rsidRDefault="00736D7A" w:rsidP="00736D7A">
            <w:pPr>
              <w:spacing w:before="225" w:after="225"/>
              <w:rPr>
                <w:rFonts w:ascii="Arial" w:hAnsi="Arial" w:cs="Arial"/>
                <w:color w:val="000000"/>
                <w:sz w:val="18"/>
                <w:szCs w:val="18"/>
              </w:rPr>
            </w:pPr>
            <w:r>
              <w:rPr>
                <w:rFonts w:ascii="Arial" w:hAnsi="Arial" w:cs="Arial"/>
                <w:color w:val="000000"/>
                <w:sz w:val="18"/>
                <w:szCs w:val="18"/>
              </w:rPr>
              <w:lastRenderedPageBreak/>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66ED04B" w14:textId="77777777" w:rsidR="00736D7A" w:rsidRDefault="00736D7A" w:rsidP="00736D7A">
            <w:pPr>
              <w:spacing w:before="225" w:after="225"/>
              <w:jc w:val="both"/>
              <w:rPr>
                <w:rFonts w:ascii="Arial" w:hAnsi="Arial" w:cs="Arial"/>
                <w:b/>
                <w:bCs/>
                <w:color w:val="000000"/>
                <w:sz w:val="18"/>
                <w:szCs w:val="18"/>
              </w:rPr>
            </w:pPr>
            <w:r>
              <w:rPr>
                <w:rFonts w:ascii="Arial" w:hAnsi="Arial" w:cs="Arial"/>
                <w:b/>
                <w:bCs/>
                <w:color w:val="000000"/>
                <w:sz w:val="18"/>
                <w:szCs w:val="18"/>
              </w:rPr>
              <w:t>XII. REVIZIJSKA SLED</w:t>
            </w:r>
          </w:p>
          <w:p w14:paraId="79625CF3" w14:textId="34D2B883" w:rsidR="001E4FA8" w:rsidRDefault="001E4FA8" w:rsidP="001E4FA8">
            <w:pPr>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638"/>
            </w:tblGrid>
            <w:tr w:rsidR="001E4FA8" w14:paraId="05A36279" w14:textId="77777777" w:rsidTr="00000DAC">
              <w:tc>
                <w:tcPr>
                  <w:tcW w:w="0" w:type="auto"/>
                  <w:tcMar>
                    <w:top w:w="0" w:type="auto"/>
                    <w:bottom w:w="0" w:type="auto"/>
                  </w:tcMar>
                </w:tcPr>
                <w:p w14:paraId="4D94BDFA" w14:textId="77777777" w:rsidR="001E4FA8" w:rsidRDefault="001E4FA8" w:rsidP="001E4FA8">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5E4908A5" w14:textId="77777777" w:rsidR="001E4FA8" w:rsidRDefault="001E4FA8" w:rsidP="001E4FA8">
                  <w:pPr>
                    <w:spacing w:before="225" w:after="225"/>
                    <w:jc w:val="both"/>
                  </w:pPr>
                  <w:r>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32DD8034" w14:textId="77777777" w:rsidR="001E4FA8" w:rsidRDefault="001E4FA8" w:rsidP="001E4FA8">
                  <w:pPr>
                    <w:spacing w:before="225" w:after="225"/>
                    <w:jc w:val="both"/>
                  </w:pPr>
                  <w:r>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768C11B2" w14:textId="77777777" w:rsidR="001E4FA8" w:rsidRDefault="001E4FA8" w:rsidP="001E4FA8">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30582AA6" w14:textId="77777777" w:rsidR="001E4FA8" w:rsidRDefault="001E4FA8" w:rsidP="001E4FA8">
                  <w:pPr>
                    <w:spacing w:before="225" w:after="225"/>
                    <w:jc w:val="both"/>
                    <w:rPr>
                      <w:rFonts w:ascii="Arial" w:hAnsi="Arial" w:cs="Arial"/>
                      <w:color w:val="000000"/>
                      <w:sz w:val="18"/>
                      <w:szCs w:val="18"/>
                    </w:rPr>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p w14:paraId="4168E84A" w14:textId="46B70A97" w:rsidR="001E4FA8" w:rsidRDefault="001E4FA8" w:rsidP="001E4FA8">
                  <w:pPr>
                    <w:spacing w:before="225" w:after="225"/>
                    <w:jc w:val="both"/>
                  </w:pPr>
                  <w:r>
                    <w:rPr>
                      <w:rFonts w:ascii="Arial" w:hAnsi="Arial" w:cs="Arial"/>
                      <w:b/>
                      <w:bCs/>
                      <w:color w:val="000000"/>
                      <w:sz w:val="18"/>
                      <w:szCs w:val="18"/>
                    </w:rPr>
                    <w:t>XIII. PROTIKORUPCIJSKA KLAVZULA</w:t>
                  </w:r>
                </w:p>
                <w:p w14:paraId="5FDF2108" w14:textId="3BD64E32" w:rsidR="001E4FA8" w:rsidRDefault="001E4FA8" w:rsidP="001E4FA8">
                  <w:pPr>
                    <w:jc w:val="center"/>
                    <w:rPr>
                      <w:rFonts w:ascii="Arial" w:hAnsi="Arial" w:cs="Arial"/>
                      <w:b/>
                      <w:bCs/>
                      <w:color w:val="000000"/>
                      <w:sz w:val="18"/>
                      <w:szCs w:val="18"/>
                    </w:rPr>
                  </w:pPr>
                  <w:r>
                    <w:rPr>
                      <w:rFonts w:ascii="Arial" w:hAnsi="Arial" w:cs="Arial"/>
                      <w:b/>
                      <w:bCs/>
                      <w:color w:val="000000"/>
                      <w:sz w:val="18"/>
                      <w:szCs w:val="18"/>
                    </w:rPr>
                    <w:t>23. člen</w:t>
                  </w:r>
                </w:p>
                <w:p w14:paraId="7D298F92" w14:textId="77777777" w:rsidR="001E4FA8" w:rsidRDefault="001E4FA8" w:rsidP="001E4FA8">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422"/>
                  </w:tblGrid>
                  <w:tr w:rsidR="001E4FA8" w14:paraId="17CBF86C" w14:textId="77777777" w:rsidTr="00000DAC">
                    <w:tc>
                      <w:tcPr>
                        <w:tcW w:w="0" w:type="auto"/>
                        <w:tcMar>
                          <w:top w:w="0" w:type="auto"/>
                          <w:bottom w:w="0" w:type="auto"/>
                        </w:tcMar>
                      </w:tcPr>
                      <w:p w14:paraId="3E75DBBC" w14:textId="77777777" w:rsidR="001E4FA8" w:rsidRDefault="001E4FA8" w:rsidP="001E4FA8">
                        <w:pPr>
                          <w:numPr>
                            <w:ilvl w:val="0"/>
                            <w:numId w:val="28"/>
                          </w:numPr>
                          <w:jc w:val="both"/>
                          <w:rPr>
                            <w:rFonts w:ascii="Arial" w:hAnsi="Arial" w:cs="Arial"/>
                            <w:color w:val="000000"/>
                            <w:sz w:val="18"/>
                            <w:szCs w:val="18"/>
                          </w:rPr>
                        </w:pPr>
                        <w:r>
                          <w:rPr>
                            <w:rFonts w:ascii="Arial" w:hAnsi="Arial" w:cs="Arial"/>
                            <w:color w:val="000000"/>
                            <w:sz w:val="18"/>
                            <w:szCs w:val="18"/>
                          </w:rPr>
                          <w:t>pridobitev posla ali</w:t>
                        </w:r>
                      </w:p>
                      <w:p w14:paraId="4A7B9356" w14:textId="77777777" w:rsidR="001E4FA8" w:rsidRDefault="001E4FA8" w:rsidP="001E4FA8">
                        <w:pPr>
                          <w:numPr>
                            <w:ilvl w:val="0"/>
                            <w:numId w:val="28"/>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01D0347F" w14:textId="77777777" w:rsidR="001E4FA8" w:rsidRDefault="001E4FA8" w:rsidP="001E4FA8">
                        <w:pPr>
                          <w:numPr>
                            <w:ilvl w:val="0"/>
                            <w:numId w:val="28"/>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2B7A8EFB" w14:textId="77777777" w:rsidR="001E4FA8" w:rsidRDefault="001E4FA8" w:rsidP="001E4FA8">
                        <w:pPr>
                          <w:numPr>
                            <w:ilvl w:val="0"/>
                            <w:numId w:val="28"/>
                          </w:numPr>
                          <w:jc w:val="both"/>
                          <w:rPr>
                            <w:rFonts w:ascii="Arial" w:hAnsi="Arial" w:cs="Arial"/>
                            <w:color w:val="000000"/>
                            <w:sz w:val="18"/>
                            <w:szCs w:val="18"/>
                          </w:rPr>
                        </w:pPr>
                        <w:r>
                          <w:rPr>
                            <w:rFonts w:ascii="Arial" w:hAnsi="Arial" w:cs="Arial"/>
                            <w:color w:val="000000"/>
                            <w:sz w:val="18"/>
                            <w:szCs w:val="18"/>
                          </w:rPr>
                          <w:t xml:space="preserve">za drugo ravnanje ali opustitev, s katerim je organu ali organizaciji javnega sektorja povzročena škoda ali je omogočena pridobitev nedovoljene koristi predstavniku organa, posredniku ali organizaciji iz javnega </w:t>
                        </w:r>
                        <w:proofErr w:type="spellStart"/>
                        <w:r>
                          <w:rPr>
                            <w:rFonts w:ascii="Arial" w:hAnsi="Arial" w:cs="Arial"/>
                            <w:color w:val="000000"/>
                            <w:sz w:val="18"/>
                            <w:szCs w:val="18"/>
                          </w:rPr>
                          <w:t>sektorja,drugi</w:t>
                        </w:r>
                        <w:proofErr w:type="spellEnd"/>
                        <w:r>
                          <w:rPr>
                            <w:rFonts w:ascii="Arial" w:hAnsi="Arial" w:cs="Arial"/>
                            <w:color w:val="000000"/>
                            <w:sz w:val="18"/>
                            <w:szCs w:val="18"/>
                          </w:rPr>
                          <w:t xml:space="preserve"> pogodbeni stranki ali njenemu predstavniku, zastopniku, posredniku,</w:t>
                        </w:r>
                      </w:p>
                    </w:tc>
                  </w:tr>
                </w:tbl>
                <w:p w14:paraId="07060B6C" w14:textId="77777777" w:rsidR="001E4FA8" w:rsidRDefault="001E4FA8" w:rsidP="001E4FA8">
                  <w:pPr>
                    <w:spacing w:before="225" w:after="225"/>
                    <w:jc w:val="both"/>
                    <w:rPr>
                      <w:rFonts w:ascii="Arial" w:hAnsi="Arial" w:cs="Arial"/>
                      <w:color w:val="000000"/>
                      <w:sz w:val="18"/>
                      <w:szCs w:val="18"/>
                    </w:rPr>
                  </w:pPr>
                  <w:r>
                    <w:rPr>
                      <w:rFonts w:ascii="Arial" w:hAnsi="Arial" w:cs="Arial"/>
                      <w:color w:val="000000"/>
                      <w:sz w:val="18"/>
                      <w:szCs w:val="18"/>
                    </w:rPr>
                    <w:t>je pogodba nična.</w:t>
                  </w:r>
                </w:p>
                <w:p w14:paraId="4BF0D2A5" w14:textId="77777777" w:rsidR="001E4FA8" w:rsidRDefault="001E4FA8" w:rsidP="001E4FA8">
                  <w:pPr>
                    <w:spacing w:before="225" w:after="225"/>
                    <w:jc w:val="both"/>
                    <w:rPr>
                      <w:rFonts w:ascii="Arial" w:hAnsi="Arial" w:cs="Arial"/>
                      <w:b/>
                      <w:bCs/>
                      <w:color w:val="000000"/>
                      <w:sz w:val="18"/>
                      <w:szCs w:val="18"/>
                    </w:rPr>
                  </w:pPr>
                  <w:r>
                    <w:rPr>
                      <w:rFonts w:ascii="Arial" w:hAnsi="Arial" w:cs="Arial"/>
                      <w:b/>
                      <w:bCs/>
                      <w:color w:val="000000"/>
                      <w:sz w:val="18"/>
                      <w:szCs w:val="18"/>
                    </w:rPr>
                    <w:t>XIV. REŠEVANJE SPOROV</w:t>
                  </w:r>
                </w:p>
                <w:p w14:paraId="1518A2B2" w14:textId="77777777" w:rsidR="001E4FA8" w:rsidRDefault="001E4FA8" w:rsidP="001E4FA8">
                  <w:pPr>
                    <w:jc w:val="center"/>
                    <w:rPr>
                      <w:rFonts w:ascii="Arial" w:hAnsi="Arial" w:cs="Arial"/>
                      <w:b/>
                      <w:bCs/>
                      <w:color w:val="000000"/>
                      <w:sz w:val="18"/>
                      <w:szCs w:val="18"/>
                    </w:rPr>
                  </w:pPr>
                  <w:r>
                    <w:rPr>
                      <w:rFonts w:ascii="Arial" w:hAnsi="Arial" w:cs="Arial"/>
                      <w:b/>
                      <w:bCs/>
                      <w:color w:val="000000"/>
                      <w:sz w:val="18"/>
                      <w:szCs w:val="18"/>
                    </w:rPr>
                    <w:t>24. člen</w:t>
                  </w:r>
                </w:p>
                <w:p w14:paraId="310B45F4" w14:textId="77777777" w:rsidR="001E4FA8" w:rsidRDefault="001E4FA8" w:rsidP="001E4FA8">
                  <w:pPr>
                    <w:spacing w:before="225" w:after="225"/>
                    <w:jc w:val="both"/>
                    <w:rPr>
                      <w:rFonts w:ascii="Arial" w:hAnsi="Arial" w:cs="Arial"/>
                      <w:color w:val="000000"/>
                      <w:sz w:val="18"/>
                      <w:szCs w:val="18"/>
                    </w:rPr>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p w14:paraId="4E1690E8" w14:textId="77777777" w:rsidR="001E4FA8" w:rsidRDefault="001E4FA8" w:rsidP="001E4FA8">
                  <w:pPr>
                    <w:spacing w:before="225" w:after="225"/>
                    <w:jc w:val="both"/>
                    <w:rPr>
                      <w:rFonts w:ascii="Arial" w:hAnsi="Arial" w:cs="Arial"/>
                      <w:b/>
                      <w:bCs/>
                      <w:color w:val="000000"/>
                      <w:sz w:val="18"/>
                      <w:szCs w:val="18"/>
                    </w:rPr>
                  </w:pPr>
                </w:p>
                <w:p w14:paraId="75434825" w14:textId="77777777" w:rsidR="001E4FA8" w:rsidRDefault="001E4FA8" w:rsidP="001E4FA8">
                  <w:pPr>
                    <w:spacing w:before="225" w:after="225"/>
                    <w:jc w:val="both"/>
                    <w:rPr>
                      <w:rFonts w:ascii="Arial" w:hAnsi="Arial" w:cs="Arial"/>
                      <w:b/>
                      <w:bCs/>
                      <w:color w:val="000000"/>
                      <w:sz w:val="18"/>
                      <w:szCs w:val="18"/>
                    </w:rPr>
                  </w:pPr>
                </w:p>
                <w:p w14:paraId="47A0D6E2" w14:textId="52C1F0E4" w:rsidR="001E4FA8" w:rsidRDefault="001E4FA8" w:rsidP="001E4FA8">
                  <w:pPr>
                    <w:spacing w:before="225" w:after="225"/>
                    <w:jc w:val="both"/>
                    <w:rPr>
                      <w:rFonts w:ascii="Arial" w:hAnsi="Arial" w:cs="Arial"/>
                      <w:b/>
                      <w:bCs/>
                      <w:color w:val="000000"/>
                      <w:sz w:val="18"/>
                      <w:szCs w:val="18"/>
                    </w:rPr>
                  </w:pPr>
                  <w:r>
                    <w:rPr>
                      <w:rFonts w:ascii="Arial" w:hAnsi="Arial" w:cs="Arial"/>
                      <w:b/>
                      <w:bCs/>
                      <w:color w:val="000000"/>
                      <w:sz w:val="18"/>
                      <w:szCs w:val="18"/>
                    </w:rPr>
                    <w:lastRenderedPageBreak/>
                    <w:t>XVI. KONČNE DOLOČBE</w:t>
                  </w:r>
                </w:p>
                <w:p w14:paraId="7D255451" w14:textId="5D014B3E" w:rsidR="001E4FA8" w:rsidRDefault="001E4FA8" w:rsidP="001E4FA8">
                  <w:pPr>
                    <w:spacing w:before="225" w:after="225"/>
                    <w:jc w:val="center"/>
                    <w:rPr>
                      <w:rFonts w:ascii="Arial" w:hAnsi="Arial" w:cs="Arial"/>
                      <w:b/>
                      <w:bCs/>
                      <w:color w:val="000000"/>
                      <w:sz w:val="18"/>
                      <w:szCs w:val="18"/>
                    </w:rPr>
                  </w:pPr>
                  <w:r>
                    <w:rPr>
                      <w:rFonts w:ascii="Arial" w:hAnsi="Arial" w:cs="Arial"/>
                      <w:b/>
                      <w:bCs/>
                      <w:color w:val="000000"/>
                      <w:sz w:val="18"/>
                      <w:szCs w:val="18"/>
                    </w:rPr>
                    <w:t>25. člen</w:t>
                  </w:r>
                </w:p>
                <w:p w14:paraId="1E656076" w14:textId="77777777" w:rsidR="001E4FA8" w:rsidRDefault="001E4FA8" w:rsidP="001E4FA8">
                  <w:pPr>
                    <w:spacing w:before="225" w:after="225"/>
                    <w:jc w:val="both"/>
                    <w:rPr>
                      <w:rFonts w:ascii="Arial" w:hAnsi="Arial" w:cs="Arial"/>
                      <w:color w:val="000000"/>
                      <w:sz w:val="18"/>
                      <w:szCs w:val="18"/>
                    </w:rPr>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712AAB05" w14:textId="0CEFDF66" w:rsidR="001E4FA8" w:rsidRDefault="001E4FA8" w:rsidP="001E4FA8">
                  <w:pPr>
                    <w:spacing w:before="225" w:after="225"/>
                    <w:jc w:val="both"/>
                    <w:rPr>
                      <w:rFonts w:ascii="Arial" w:hAnsi="Arial" w:cs="Arial"/>
                      <w:color w:val="000000"/>
                      <w:sz w:val="18"/>
                      <w:szCs w:val="18"/>
                    </w:rPr>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p w14:paraId="439A672A" w14:textId="129FBB90" w:rsidR="001E4FA8" w:rsidRDefault="001E4FA8" w:rsidP="001E4FA8">
                  <w:pPr>
                    <w:spacing w:before="225" w:after="225"/>
                    <w:jc w:val="center"/>
                    <w:rPr>
                      <w:rFonts w:ascii="Arial" w:hAnsi="Arial" w:cs="Arial"/>
                      <w:b/>
                      <w:bCs/>
                      <w:color w:val="000000"/>
                      <w:sz w:val="18"/>
                      <w:szCs w:val="18"/>
                    </w:rPr>
                  </w:pPr>
                  <w:r>
                    <w:rPr>
                      <w:rFonts w:ascii="Arial" w:hAnsi="Arial" w:cs="Arial"/>
                      <w:b/>
                      <w:bCs/>
                      <w:color w:val="000000"/>
                      <w:sz w:val="18"/>
                      <w:szCs w:val="18"/>
                    </w:rPr>
                    <w:t>26. člen</w:t>
                  </w:r>
                </w:p>
                <w:p w14:paraId="58E0A49D" w14:textId="3D1811DF" w:rsidR="001E4FA8" w:rsidRDefault="001E4FA8" w:rsidP="001E4FA8">
                  <w:pPr>
                    <w:spacing w:before="225" w:after="225"/>
                    <w:rPr>
                      <w:rFonts w:ascii="Arial" w:hAnsi="Arial" w:cs="Arial"/>
                      <w:color w:val="000000"/>
                      <w:sz w:val="18"/>
                      <w:szCs w:val="18"/>
                    </w:rPr>
                  </w:pPr>
                  <w:r>
                    <w:rPr>
                      <w:rFonts w:ascii="Arial" w:hAnsi="Arial" w:cs="Arial"/>
                      <w:color w:val="000000"/>
                      <w:sz w:val="18"/>
                      <w:szCs w:val="18"/>
                    </w:rPr>
                    <w:t>Pogodba je sestavljena in podpisana v štirih (4) enakih izvodih, od katerih dobavitelj prejme dva (2) izvoda in naročnik dva (2) izvoda.</w:t>
                  </w:r>
                </w:p>
                <w:p w14:paraId="47354D2C" w14:textId="77777777" w:rsidR="001E4FA8" w:rsidRDefault="001E4FA8" w:rsidP="001E4FA8">
                  <w:pPr>
                    <w:spacing w:before="225" w:after="225"/>
                    <w:rPr>
                      <w:rFonts w:ascii="Arial" w:hAnsi="Arial" w:cs="Arial"/>
                      <w:color w:val="000000"/>
                      <w:sz w:val="18"/>
                      <w:szCs w:val="18"/>
                    </w:rPr>
                  </w:pPr>
                </w:p>
                <w:p w14:paraId="27082910" w14:textId="77777777" w:rsidR="001E4FA8" w:rsidRDefault="001E4FA8" w:rsidP="001E4FA8">
                  <w:pPr>
                    <w:spacing w:before="975" w:after="225"/>
                    <w:jc w:val="both"/>
                    <w:rPr>
                      <w:rFonts w:ascii="Arial" w:hAnsi="Arial" w:cs="Arial"/>
                      <w:color w:val="000000"/>
                      <w:sz w:val="18"/>
                      <w:szCs w:val="18"/>
                    </w:rPr>
                  </w:pPr>
                  <w:r>
                    <w:rPr>
                      <w:rFonts w:ascii="Arial" w:hAnsi="Arial" w:cs="Arial"/>
                      <w:color w:val="000000"/>
                      <w:sz w:val="18"/>
                      <w:szCs w:val="18"/>
                    </w:rPr>
                    <w:t>V/na ________________, dne ________________</w:t>
                  </w:r>
                </w:p>
                <w:p w14:paraId="39EC1471" w14:textId="77777777" w:rsidR="001E4FA8" w:rsidRDefault="001E4FA8" w:rsidP="001E4FA8">
                  <w:pPr>
                    <w:spacing w:before="975" w:after="225"/>
                    <w:jc w:val="both"/>
                    <w:rPr>
                      <w:rFonts w:ascii="Arial" w:hAnsi="Arial" w:cs="Arial"/>
                      <w:color w:val="000000"/>
                      <w:sz w:val="18"/>
                      <w:szCs w:val="18"/>
                    </w:rPr>
                  </w:pPr>
                </w:p>
                <w:p w14:paraId="209B7D66" w14:textId="246450BD" w:rsidR="001E4FA8" w:rsidRPr="001E4FA8" w:rsidRDefault="001E4FA8" w:rsidP="001E4FA8">
                  <w:pPr>
                    <w:spacing w:before="120"/>
                    <w:jc w:val="both"/>
                    <w:rPr>
                      <w:rFonts w:ascii="Arial" w:hAnsi="Arial" w:cs="Arial"/>
                      <w:b/>
                      <w:bCs/>
                      <w:color w:val="000000"/>
                      <w:sz w:val="18"/>
                      <w:szCs w:val="18"/>
                    </w:rPr>
                  </w:pPr>
                  <w:r w:rsidRPr="001E4FA8">
                    <w:rPr>
                      <w:rFonts w:ascii="Arial" w:hAnsi="Arial" w:cs="Arial"/>
                      <w:b/>
                      <w:bCs/>
                      <w:color w:val="000000"/>
                      <w:sz w:val="18"/>
                      <w:szCs w:val="18"/>
                    </w:rPr>
                    <w:t>IZVAJALEC:                                                                                  NAROČNIK:</w:t>
                  </w:r>
                </w:p>
                <w:p w14:paraId="2C443142" w14:textId="33BEE48A" w:rsidR="001E4FA8" w:rsidRPr="001E4FA8" w:rsidRDefault="001E4FA8" w:rsidP="001E4FA8">
                  <w:pPr>
                    <w:spacing w:before="120"/>
                    <w:jc w:val="both"/>
                    <w:rPr>
                      <w:rFonts w:ascii="Arial" w:hAnsi="Arial" w:cs="Arial"/>
                      <w:b/>
                      <w:bCs/>
                      <w:color w:val="000000"/>
                      <w:sz w:val="18"/>
                      <w:szCs w:val="18"/>
                    </w:rPr>
                  </w:pPr>
                  <w:r w:rsidRPr="001E4FA8">
                    <w:rPr>
                      <w:rFonts w:ascii="Arial" w:hAnsi="Arial" w:cs="Arial"/>
                      <w:b/>
                      <w:bCs/>
                      <w:color w:val="000000"/>
                      <w:sz w:val="18"/>
                      <w:szCs w:val="18"/>
                    </w:rPr>
                    <w:t>________________________________________                      OBČINA RAVNE NA KOROŠKEM</w:t>
                  </w:r>
                </w:p>
                <w:p w14:paraId="40E34C44" w14:textId="1A562603" w:rsidR="001E4FA8" w:rsidRPr="001E4FA8" w:rsidRDefault="001E4FA8" w:rsidP="001E4FA8">
                  <w:pPr>
                    <w:spacing w:before="120"/>
                    <w:jc w:val="both"/>
                    <w:rPr>
                      <w:rFonts w:ascii="Arial" w:hAnsi="Arial" w:cs="Arial"/>
                      <w:b/>
                      <w:bCs/>
                      <w:color w:val="000000"/>
                      <w:sz w:val="18"/>
                      <w:szCs w:val="18"/>
                    </w:rPr>
                  </w:pPr>
                  <w:r w:rsidRPr="001E4FA8">
                    <w:rPr>
                      <w:rFonts w:ascii="Arial" w:hAnsi="Arial" w:cs="Arial"/>
                      <w:b/>
                      <w:bCs/>
                      <w:color w:val="000000"/>
                      <w:sz w:val="18"/>
                      <w:szCs w:val="18"/>
                    </w:rPr>
                    <w:t>________________________________________</w:t>
                  </w:r>
                </w:p>
                <w:p w14:paraId="48F94F32" w14:textId="67B134E0" w:rsidR="001E4FA8" w:rsidRPr="001E4FA8" w:rsidRDefault="001E4FA8" w:rsidP="001E4FA8">
                  <w:pPr>
                    <w:spacing w:before="120"/>
                    <w:jc w:val="both"/>
                    <w:rPr>
                      <w:rFonts w:ascii="Arial" w:hAnsi="Arial" w:cs="Arial"/>
                      <w:b/>
                      <w:bCs/>
                      <w:color w:val="000000"/>
                      <w:sz w:val="18"/>
                      <w:szCs w:val="18"/>
                    </w:rPr>
                  </w:pPr>
                  <w:r w:rsidRPr="001E4FA8">
                    <w:rPr>
                      <w:rFonts w:ascii="Arial" w:hAnsi="Arial" w:cs="Arial"/>
                      <w:b/>
                      <w:bCs/>
                      <w:color w:val="000000"/>
                      <w:sz w:val="18"/>
                      <w:szCs w:val="18"/>
                    </w:rPr>
                    <w:t>Direktor / ica:                                                                                Župan</w:t>
                  </w:r>
                </w:p>
                <w:p w14:paraId="7F0C3CF4" w14:textId="04FFE2EC" w:rsidR="001E4FA8" w:rsidRPr="001E4FA8" w:rsidRDefault="001E4FA8" w:rsidP="001E4FA8">
                  <w:pPr>
                    <w:spacing w:before="120"/>
                    <w:jc w:val="both"/>
                    <w:rPr>
                      <w:rFonts w:ascii="Arial" w:hAnsi="Arial" w:cs="Arial"/>
                      <w:b/>
                      <w:bCs/>
                      <w:color w:val="000000"/>
                      <w:sz w:val="18"/>
                      <w:szCs w:val="18"/>
                    </w:rPr>
                  </w:pPr>
                  <w:r w:rsidRPr="001E4FA8">
                    <w:rPr>
                      <w:rFonts w:ascii="Arial" w:hAnsi="Arial" w:cs="Arial"/>
                      <w:b/>
                      <w:bCs/>
                      <w:color w:val="000000"/>
                      <w:sz w:val="18"/>
                      <w:szCs w:val="18"/>
                    </w:rPr>
                    <w:t>________________________________________                      dr. Tomaž ROŽEN</w:t>
                  </w:r>
                </w:p>
                <w:p w14:paraId="6448AD42" w14:textId="01BA4826" w:rsidR="001E4FA8" w:rsidRDefault="001E4FA8" w:rsidP="001E4FA8">
                  <w:pPr>
                    <w:spacing w:before="975" w:after="225"/>
                    <w:jc w:val="both"/>
                  </w:pPr>
                </w:p>
                <w:p w14:paraId="333030FE" w14:textId="77777777" w:rsidR="001E4FA8" w:rsidRDefault="001E4FA8" w:rsidP="001E4FA8">
                  <w:pPr>
                    <w:spacing w:before="975" w:after="225"/>
                    <w:jc w:val="both"/>
                  </w:pPr>
                </w:p>
                <w:p w14:paraId="768FCC74" w14:textId="77777777" w:rsidR="001E4FA8" w:rsidRDefault="001E4FA8" w:rsidP="001E4FA8">
                  <w:pPr>
                    <w:spacing w:before="225" w:after="225"/>
                    <w:jc w:val="both"/>
                  </w:pPr>
                </w:p>
              </w:tc>
            </w:tr>
          </w:tbl>
          <w:p w14:paraId="7ECEE9F3" w14:textId="648689DA" w:rsidR="00736D7A" w:rsidRDefault="00736D7A" w:rsidP="00736D7A">
            <w:pPr>
              <w:spacing w:before="225" w:after="225"/>
              <w:jc w:val="center"/>
            </w:pPr>
          </w:p>
        </w:tc>
      </w:tr>
    </w:tbl>
    <w:p w14:paraId="6DD698C8" w14:textId="0EF87778" w:rsidR="00F312EA" w:rsidRDefault="00F312EA">
      <w:pPr>
        <w:spacing w:after="0" w:line="240" w:lineRule="auto"/>
        <w:jc w:val="center"/>
      </w:pPr>
    </w:p>
    <w:tbl>
      <w:tblPr>
        <w:tblStyle w:val="NormalTablePHPDOCX"/>
        <w:tblW w:w="0" w:type="auto"/>
        <w:tblInd w:w="108" w:type="dxa"/>
        <w:tblLook w:val="04A0" w:firstRow="1" w:lastRow="0" w:firstColumn="1" w:lastColumn="0" w:noHBand="0" w:noVBand="1"/>
      </w:tblPr>
      <w:tblGrid>
        <w:gridCol w:w="222"/>
      </w:tblGrid>
      <w:tr w:rsidR="00F312EA" w14:paraId="7ECF57C1" w14:textId="77777777">
        <w:tc>
          <w:tcPr>
            <w:tcW w:w="0" w:type="auto"/>
            <w:tcMar>
              <w:top w:w="0" w:type="auto"/>
              <w:bottom w:w="0" w:type="auto"/>
            </w:tcMar>
          </w:tcPr>
          <w:p w14:paraId="6A9204CF" w14:textId="2793B1DC" w:rsidR="00F312EA" w:rsidRDefault="00F312EA">
            <w:pPr>
              <w:spacing w:before="225" w:after="225"/>
              <w:jc w:val="both"/>
            </w:pPr>
          </w:p>
        </w:tc>
      </w:tr>
      <w:tr w:rsidR="00F312EA" w14:paraId="02224785" w14:textId="77777777">
        <w:tc>
          <w:tcPr>
            <w:tcW w:w="0" w:type="auto"/>
            <w:tcMar>
              <w:top w:w="0" w:type="auto"/>
              <w:bottom w:w="0" w:type="auto"/>
            </w:tcMar>
          </w:tcPr>
          <w:p w14:paraId="40B530EA" w14:textId="0D90F4AA" w:rsidR="00F312EA" w:rsidRDefault="00F312EA">
            <w:pPr>
              <w:spacing w:before="225" w:after="225"/>
              <w:jc w:val="both"/>
            </w:pPr>
          </w:p>
        </w:tc>
      </w:tr>
    </w:tbl>
    <w:p w14:paraId="781E69DE" w14:textId="0FF14273" w:rsidR="00F312EA" w:rsidRDefault="00F312EA" w:rsidP="005A284D">
      <w:pPr>
        <w:spacing w:before="975" w:after="225" w:line="240" w:lineRule="auto"/>
        <w:jc w:val="both"/>
      </w:pPr>
    </w:p>
    <w:sectPr w:rsidR="00F312EA"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FDE9FE" w14:textId="77777777" w:rsidR="009D5BFD" w:rsidRDefault="009D5BFD" w:rsidP="006975C6">
      <w:pPr>
        <w:spacing w:after="0" w:line="240" w:lineRule="auto"/>
      </w:pPr>
      <w:r>
        <w:separator/>
      </w:r>
    </w:p>
  </w:endnote>
  <w:endnote w:type="continuationSeparator" w:id="0">
    <w:p w14:paraId="0275FD23" w14:textId="77777777" w:rsidR="009D5BFD" w:rsidRDefault="009D5BFD"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141B8" w14:textId="77777777" w:rsidR="0053706A" w:rsidRPr="006F1DA5" w:rsidRDefault="00000000"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1</w:t>
        </w:r>
        <w:r w:rsidRPr="006F1DA5">
          <w:rPr>
            <w:rFonts w:ascii="Arial" w:hAnsi="Arial" w:cs="Arial"/>
            <w:noProof/>
          </w:rPr>
          <w:fldChar w:fldCharType="end"/>
        </w:r>
      </w:sdtContent>
    </w:sdt>
  </w:p>
  <w:p w14:paraId="2463263C" w14:textId="77777777" w:rsidR="0053706A" w:rsidRDefault="0053706A"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9F29E" w14:textId="77777777" w:rsidR="006B2936" w:rsidRDefault="006B2936" w:rsidP="00D43D4E">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52729"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A252F"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84F19"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85BBB"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CB232"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BB312"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5C284" w14:textId="77777777" w:rsidR="009D5BFD" w:rsidRDefault="009D5BFD" w:rsidP="006975C6">
      <w:pPr>
        <w:spacing w:after="0" w:line="240" w:lineRule="auto"/>
      </w:pPr>
      <w:r>
        <w:separator/>
      </w:r>
    </w:p>
  </w:footnote>
  <w:footnote w:type="continuationSeparator" w:id="0">
    <w:p w14:paraId="45285C4F" w14:textId="77777777" w:rsidR="009D5BFD" w:rsidRDefault="009D5BFD"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593"/>
      <w:gridCol w:w="3268"/>
      <w:gridCol w:w="4209"/>
    </w:tblGrid>
    <w:tr w:rsidR="00BA5911" w:rsidRPr="006F1DA5" w14:paraId="3E7CF53C" w14:textId="77777777" w:rsidTr="00B169F3">
      <w:trPr>
        <w:trHeight w:val="1268"/>
      </w:trPr>
      <w:tc>
        <w:tcPr>
          <w:tcW w:w="1668" w:type="dxa"/>
        </w:tcPr>
        <w:p w14:paraId="12F18733" w14:textId="77777777" w:rsidR="0053706A" w:rsidRPr="006F1DA5" w:rsidRDefault="00000000"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2069415936"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56DC7B34" w14:textId="77777777" w:rsidR="0053706A" w:rsidRPr="006F1DA5" w:rsidRDefault="00000000"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RAVNE NA KOROŠKEM</w:t>
          </w:r>
        </w:p>
        <w:p w14:paraId="636F6543" w14:textId="77777777" w:rsidR="0053706A"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GAČNIKOVA POT 5</w:t>
          </w:r>
        </w:p>
        <w:p w14:paraId="438CA058" w14:textId="77777777" w:rsidR="0053706A"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2390 RAVNE NA KOROŠKEM</w:t>
          </w:r>
        </w:p>
        <w:p w14:paraId="04F0241E" w14:textId="77777777" w:rsidR="0053706A"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http://www.ravne.si</w:t>
          </w:r>
        </w:p>
        <w:p w14:paraId="0BA645B4" w14:textId="77777777" w:rsidR="0053706A" w:rsidRPr="006F1DA5" w:rsidRDefault="00000000"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obcina@ravne.si</w:t>
          </w:r>
        </w:p>
      </w:tc>
      <w:tc>
        <w:tcPr>
          <w:tcW w:w="4209" w:type="dxa"/>
        </w:tcPr>
        <w:p w14:paraId="04CCC3B7" w14:textId="77777777" w:rsidR="0053706A" w:rsidRPr="006F1DA5" w:rsidRDefault="00000000"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408A9D90" wp14:editId="20CB74AE">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5AD8C9A6" w14:textId="77777777" w:rsidR="0053706A" w:rsidRPr="006F1DA5" w:rsidRDefault="0053706A"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22DD0"/>
    <w:multiLevelType w:val="hybridMultilevel"/>
    <w:tmpl w:val="9FB8CF58"/>
    <w:lvl w:ilvl="0" w:tplc="190EB66E">
      <w:start w:val="1"/>
      <w:numFmt w:val="bullet"/>
      <w:lvlText w:val=""/>
      <w:lvlJc w:val="left"/>
      <w:pPr>
        <w:ind w:left="720" w:hanging="360"/>
      </w:pPr>
      <w:rPr>
        <w:rFonts w:ascii="Symbol" w:hAnsi="Symbol" w:cs="Symbol" w:hint="default"/>
        <w:sz w:val="18"/>
        <w:szCs w:val="18"/>
      </w:rPr>
    </w:lvl>
    <w:lvl w:ilvl="1" w:tplc="4D4CB886">
      <w:start w:val="1"/>
      <w:numFmt w:val="bullet"/>
      <w:lvlText w:val="o"/>
      <w:lvlJc w:val="left"/>
      <w:pPr>
        <w:ind w:left="1440" w:hanging="360"/>
      </w:pPr>
      <w:rPr>
        <w:rFonts w:ascii="Courier New" w:hAnsi="Courier New" w:cs="Courier New" w:hint="default"/>
      </w:rPr>
    </w:lvl>
    <w:lvl w:ilvl="2" w:tplc="6A4C76BE">
      <w:start w:val="1"/>
      <w:numFmt w:val="bullet"/>
      <w:lvlText w:val=""/>
      <w:lvlJc w:val="left"/>
      <w:pPr>
        <w:ind w:left="2160" w:hanging="360"/>
      </w:pPr>
      <w:rPr>
        <w:rFonts w:ascii="Wingdings" w:hAnsi="Wingdings" w:cs="Wingdings" w:hint="default"/>
      </w:rPr>
    </w:lvl>
    <w:lvl w:ilvl="3" w:tplc="FABCAF1C">
      <w:start w:val="1"/>
      <w:numFmt w:val="bullet"/>
      <w:lvlText w:val=""/>
      <w:lvlJc w:val="left"/>
      <w:pPr>
        <w:ind w:left="2880" w:hanging="360"/>
      </w:pPr>
      <w:rPr>
        <w:rFonts w:ascii="Symbol" w:hAnsi="Symbol" w:cs="Symbol" w:hint="default"/>
      </w:rPr>
    </w:lvl>
    <w:lvl w:ilvl="4" w:tplc="6F581C50">
      <w:start w:val="1"/>
      <w:numFmt w:val="bullet"/>
      <w:lvlText w:val="o"/>
      <w:lvlJc w:val="left"/>
      <w:pPr>
        <w:ind w:left="3600" w:hanging="360"/>
      </w:pPr>
      <w:rPr>
        <w:rFonts w:ascii="Courier New" w:hAnsi="Courier New" w:cs="Courier New" w:hint="default"/>
      </w:rPr>
    </w:lvl>
    <w:lvl w:ilvl="5" w:tplc="73B8B2FE">
      <w:start w:val="1"/>
      <w:numFmt w:val="bullet"/>
      <w:lvlText w:val=""/>
      <w:lvlJc w:val="left"/>
      <w:pPr>
        <w:ind w:left="4320" w:hanging="360"/>
      </w:pPr>
      <w:rPr>
        <w:rFonts w:ascii="Wingdings" w:hAnsi="Wingdings" w:cs="Wingdings" w:hint="default"/>
      </w:rPr>
    </w:lvl>
    <w:lvl w:ilvl="6" w:tplc="61F8CC90">
      <w:start w:val="1"/>
      <w:numFmt w:val="bullet"/>
      <w:lvlText w:val=""/>
      <w:lvlJc w:val="left"/>
      <w:pPr>
        <w:ind w:left="5040" w:hanging="360"/>
      </w:pPr>
      <w:rPr>
        <w:rFonts w:ascii="Symbol" w:hAnsi="Symbol" w:cs="Symbol" w:hint="default"/>
      </w:rPr>
    </w:lvl>
    <w:lvl w:ilvl="7" w:tplc="38E8AC54">
      <w:start w:val="1"/>
      <w:numFmt w:val="bullet"/>
      <w:lvlText w:val="o"/>
      <w:lvlJc w:val="left"/>
      <w:pPr>
        <w:ind w:left="5760" w:hanging="360"/>
      </w:pPr>
      <w:rPr>
        <w:rFonts w:ascii="Courier New" w:hAnsi="Courier New" w:cs="Courier New" w:hint="default"/>
      </w:rPr>
    </w:lvl>
    <w:lvl w:ilvl="8" w:tplc="998ADBAE">
      <w:start w:val="1"/>
      <w:numFmt w:val="bullet"/>
      <w:lvlText w:val=""/>
      <w:lvlJc w:val="left"/>
      <w:pPr>
        <w:ind w:left="6480" w:hanging="360"/>
      </w:pPr>
      <w:rPr>
        <w:rFonts w:ascii="Wingdings" w:hAnsi="Wingdings" w:cs="Wingdings" w:hint="default"/>
      </w:rPr>
    </w:lvl>
  </w:abstractNum>
  <w:abstractNum w:abstractNumId="1" w15:restartNumberingAfterBreak="0">
    <w:nsid w:val="0386651D"/>
    <w:multiLevelType w:val="hybridMultilevel"/>
    <w:tmpl w:val="96FAA370"/>
    <w:lvl w:ilvl="0" w:tplc="762E55AE">
      <w:start w:val="1"/>
      <w:numFmt w:val="bullet"/>
      <w:lvlText w:val=""/>
      <w:lvlJc w:val="left"/>
      <w:pPr>
        <w:ind w:left="720" w:hanging="360"/>
      </w:pPr>
      <w:rPr>
        <w:rFonts w:ascii="Symbol" w:hAnsi="Symbol" w:cs="Symbol" w:hint="default"/>
        <w:sz w:val="18"/>
        <w:szCs w:val="18"/>
      </w:rPr>
    </w:lvl>
    <w:lvl w:ilvl="1" w:tplc="637E2F1C">
      <w:start w:val="1"/>
      <w:numFmt w:val="bullet"/>
      <w:lvlText w:val="o"/>
      <w:lvlJc w:val="left"/>
      <w:pPr>
        <w:ind w:left="1440" w:hanging="360"/>
      </w:pPr>
      <w:rPr>
        <w:rFonts w:ascii="Courier New" w:hAnsi="Courier New" w:cs="Courier New" w:hint="default"/>
      </w:rPr>
    </w:lvl>
    <w:lvl w:ilvl="2" w:tplc="C4602DC4">
      <w:start w:val="1"/>
      <w:numFmt w:val="bullet"/>
      <w:lvlText w:val=""/>
      <w:lvlJc w:val="left"/>
      <w:pPr>
        <w:ind w:left="2160" w:hanging="360"/>
      </w:pPr>
      <w:rPr>
        <w:rFonts w:ascii="Wingdings" w:hAnsi="Wingdings" w:cs="Wingdings" w:hint="default"/>
      </w:rPr>
    </w:lvl>
    <w:lvl w:ilvl="3" w:tplc="21E23EF8">
      <w:start w:val="1"/>
      <w:numFmt w:val="bullet"/>
      <w:lvlText w:val=""/>
      <w:lvlJc w:val="left"/>
      <w:pPr>
        <w:ind w:left="2880" w:hanging="360"/>
      </w:pPr>
      <w:rPr>
        <w:rFonts w:ascii="Symbol" w:hAnsi="Symbol" w:cs="Symbol" w:hint="default"/>
      </w:rPr>
    </w:lvl>
    <w:lvl w:ilvl="4" w:tplc="1AEAF632">
      <w:start w:val="1"/>
      <w:numFmt w:val="bullet"/>
      <w:lvlText w:val="o"/>
      <w:lvlJc w:val="left"/>
      <w:pPr>
        <w:ind w:left="3600" w:hanging="360"/>
      </w:pPr>
      <w:rPr>
        <w:rFonts w:ascii="Courier New" w:hAnsi="Courier New" w:cs="Courier New" w:hint="default"/>
      </w:rPr>
    </w:lvl>
    <w:lvl w:ilvl="5" w:tplc="667065EC">
      <w:start w:val="1"/>
      <w:numFmt w:val="bullet"/>
      <w:lvlText w:val=""/>
      <w:lvlJc w:val="left"/>
      <w:pPr>
        <w:ind w:left="4320" w:hanging="360"/>
      </w:pPr>
      <w:rPr>
        <w:rFonts w:ascii="Wingdings" w:hAnsi="Wingdings" w:cs="Wingdings" w:hint="default"/>
      </w:rPr>
    </w:lvl>
    <w:lvl w:ilvl="6" w:tplc="AD2604DA">
      <w:start w:val="1"/>
      <w:numFmt w:val="bullet"/>
      <w:lvlText w:val=""/>
      <w:lvlJc w:val="left"/>
      <w:pPr>
        <w:ind w:left="5040" w:hanging="360"/>
      </w:pPr>
      <w:rPr>
        <w:rFonts w:ascii="Symbol" w:hAnsi="Symbol" w:cs="Symbol" w:hint="default"/>
      </w:rPr>
    </w:lvl>
    <w:lvl w:ilvl="7" w:tplc="8C8657D0">
      <w:start w:val="1"/>
      <w:numFmt w:val="bullet"/>
      <w:lvlText w:val="o"/>
      <w:lvlJc w:val="left"/>
      <w:pPr>
        <w:ind w:left="5760" w:hanging="360"/>
      </w:pPr>
      <w:rPr>
        <w:rFonts w:ascii="Courier New" w:hAnsi="Courier New" w:cs="Courier New" w:hint="default"/>
      </w:rPr>
    </w:lvl>
    <w:lvl w:ilvl="8" w:tplc="623AD35C">
      <w:start w:val="1"/>
      <w:numFmt w:val="bullet"/>
      <w:lvlText w:val=""/>
      <w:lvlJc w:val="left"/>
      <w:pPr>
        <w:ind w:left="6480" w:hanging="360"/>
      </w:pPr>
      <w:rPr>
        <w:rFonts w:ascii="Wingdings" w:hAnsi="Wingdings" w:cs="Wingdings" w:hint="default"/>
      </w:rPr>
    </w:lvl>
  </w:abstractNum>
  <w:abstractNum w:abstractNumId="2" w15:restartNumberingAfterBreak="0">
    <w:nsid w:val="03F80188"/>
    <w:multiLevelType w:val="hybridMultilevel"/>
    <w:tmpl w:val="BBC0274A"/>
    <w:lvl w:ilvl="0" w:tplc="D0665B68">
      <w:start w:val="1"/>
      <w:numFmt w:val="bullet"/>
      <w:lvlText w:val=""/>
      <w:lvlJc w:val="left"/>
      <w:pPr>
        <w:ind w:left="720" w:hanging="360"/>
      </w:pPr>
      <w:rPr>
        <w:rFonts w:ascii="Symbol" w:hAnsi="Symbol" w:cs="Symbol" w:hint="default"/>
        <w:sz w:val="24"/>
        <w:szCs w:val="24"/>
      </w:rPr>
    </w:lvl>
    <w:lvl w:ilvl="1" w:tplc="FC226C40">
      <w:start w:val="1"/>
      <w:numFmt w:val="bullet"/>
      <w:lvlText w:val="o"/>
      <w:lvlJc w:val="left"/>
      <w:pPr>
        <w:ind w:left="1440" w:hanging="360"/>
      </w:pPr>
      <w:rPr>
        <w:rFonts w:ascii="Courier New" w:hAnsi="Courier New" w:cs="Courier New" w:hint="default"/>
      </w:rPr>
    </w:lvl>
    <w:lvl w:ilvl="2" w:tplc="4C3E6FC4">
      <w:start w:val="1"/>
      <w:numFmt w:val="bullet"/>
      <w:lvlText w:val=""/>
      <w:lvlJc w:val="left"/>
      <w:pPr>
        <w:ind w:left="2160" w:hanging="360"/>
      </w:pPr>
      <w:rPr>
        <w:rFonts w:ascii="Wingdings" w:hAnsi="Wingdings" w:cs="Wingdings" w:hint="default"/>
      </w:rPr>
    </w:lvl>
    <w:lvl w:ilvl="3" w:tplc="236C5EC0">
      <w:start w:val="1"/>
      <w:numFmt w:val="bullet"/>
      <w:lvlText w:val=""/>
      <w:lvlJc w:val="left"/>
      <w:pPr>
        <w:ind w:left="2880" w:hanging="360"/>
      </w:pPr>
      <w:rPr>
        <w:rFonts w:ascii="Symbol" w:hAnsi="Symbol" w:cs="Symbol" w:hint="default"/>
      </w:rPr>
    </w:lvl>
    <w:lvl w:ilvl="4" w:tplc="82AED97E">
      <w:start w:val="1"/>
      <w:numFmt w:val="bullet"/>
      <w:lvlText w:val="o"/>
      <w:lvlJc w:val="left"/>
      <w:pPr>
        <w:ind w:left="3600" w:hanging="360"/>
      </w:pPr>
      <w:rPr>
        <w:rFonts w:ascii="Courier New" w:hAnsi="Courier New" w:cs="Courier New" w:hint="default"/>
      </w:rPr>
    </w:lvl>
    <w:lvl w:ilvl="5" w:tplc="4806A2DE">
      <w:start w:val="1"/>
      <w:numFmt w:val="bullet"/>
      <w:lvlText w:val=""/>
      <w:lvlJc w:val="left"/>
      <w:pPr>
        <w:ind w:left="4320" w:hanging="360"/>
      </w:pPr>
      <w:rPr>
        <w:rFonts w:ascii="Wingdings" w:hAnsi="Wingdings" w:cs="Wingdings" w:hint="default"/>
      </w:rPr>
    </w:lvl>
    <w:lvl w:ilvl="6" w:tplc="CB807564">
      <w:start w:val="1"/>
      <w:numFmt w:val="bullet"/>
      <w:lvlText w:val=""/>
      <w:lvlJc w:val="left"/>
      <w:pPr>
        <w:ind w:left="5040" w:hanging="360"/>
      </w:pPr>
      <w:rPr>
        <w:rFonts w:ascii="Symbol" w:hAnsi="Symbol" w:cs="Symbol" w:hint="default"/>
      </w:rPr>
    </w:lvl>
    <w:lvl w:ilvl="7" w:tplc="019C3984">
      <w:start w:val="1"/>
      <w:numFmt w:val="bullet"/>
      <w:lvlText w:val="o"/>
      <w:lvlJc w:val="left"/>
      <w:pPr>
        <w:ind w:left="5760" w:hanging="360"/>
      </w:pPr>
      <w:rPr>
        <w:rFonts w:ascii="Courier New" w:hAnsi="Courier New" w:cs="Courier New" w:hint="default"/>
      </w:rPr>
    </w:lvl>
    <w:lvl w:ilvl="8" w:tplc="0A085396">
      <w:start w:val="1"/>
      <w:numFmt w:val="bullet"/>
      <w:lvlText w:val=""/>
      <w:lvlJc w:val="left"/>
      <w:pPr>
        <w:ind w:left="6480" w:hanging="360"/>
      </w:pPr>
      <w:rPr>
        <w:rFonts w:ascii="Wingdings" w:hAnsi="Wingdings" w:cs="Wingdings" w:hint="default"/>
      </w:rPr>
    </w:lvl>
  </w:abstractNum>
  <w:abstractNum w:abstractNumId="3" w15:restartNumberingAfterBreak="0">
    <w:nsid w:val="06383578"/>
    <w:multiLevelType w:val="hybridMultilevel"/>
    <w:tmpl w:val="D0A001DE"/>
    <w:lvl w:ilvl="0" w:tplc="DCAC3A3E">
      <w:start w:val="1"/>
      <w:numFmt w:val="bullet"/>
      <w:lvlText w:val=""/>
      <w:lvlJc w:val="left"/>
      <w:pPr>
        <w:ind w:left="720" w:hanging="360"/>
      </w:pPr>
      <w:rPr>
        <w:rFonts w:ascii="Symbol" w:hAnsi="Symbol" w:cs="Symbol" w:hint="default"/>
        <w:sz w:val="18"/>
        <w:szCs w:val="18"/>
      </w:rPr>
    </w:lvl>
    <w:lvl w:ilvl="1" w:tplc="D794D574">
      <w:start w:val="1"/>
      <w:numFmt w:val="bullet"/>
      <w:lvlText w:val="o"/>
      <w:lvlJc w:val="left"/>
      <w:pPr>
        <w:ind w:left="1440" w:hanging="360"/>
      </w:pPr>
      <w:rPr>
        <w:rFonts w:ascii="Courier New" w:hAnsi="Courier New" w:cs="Courier New" w:hint="default"/>
      </w:rPr>
    </w:lvl>
    <w:lvl w:ilvl="2" w:tplc="4848887A">
      <w:start w:val="1"/>
      <w:numFmt w:val="bullet"/>
      <w:lvlText w:val=""/>
      <w:lvlJc w:val="left"/>
      <w:pPr>
        <w:ind w:left="2160" w:hanging="360"/>
      </w:pPr>
      <w:rPr>
        <w:rFonts w:ascii="Wingdings" w:hAnsi="Wingdings" w:cs="Wingdings" w:hint="default"/>
      </w:rPr>
    </w:lvl>
    <w:lvl w:ilvl="3" w:tplc="3742401E">
      <w:start w:val="1"/>
      <w:numFmt w:val="bullet"/>
      <w:lvlText w:val=""/>
      <w:lvlJc w:val="left"/>
      <w:pPr>
        <w:ind w:left="2880" w:hanging="360"/>
      </w:pPr>
      <w:rPr>
        <w:rFonts w:ascii="Symbol" w:hAnsi="Symbol" w:cs="Symbol" w:hint="default"/>
      </w:rPr>
    </w:lvl>
    <w:lvl w:ilvl="4" w:tplc="43548106">
      <w:start w:val="1"/>
      <w:numFmt w:val="bullet"/>
      <w:lvlText w:val="o"/>
      <w:lvlJc w:val="left"/>
      <w:pPr>
        <w:ind w:left="3600" w:hanging="360"/>
      </w:pPr>
      <w:rPr>
        <w:rFonts w:ascii="Courier New" w:hAnsi="Courier New" w:cs="Courier New" w:hint="default"/>
      </w:rPr>
    </w:lvl>
    <w:lvl w:ilvl="5" w:tplc="2DA473FE">
      <w:start w:val="1"/>
      <w:numFmt w:val="bullet"/>
      <w:lvlText w:val=""/>
      <w:lvlJc w:val="left"/>
      <w:pPr>
        <w:ind w:left="4320" w:hanging="360"/>
      </w:pPr>
      <w:rPr>
        <w:rFonts w:ascii="Wingdings" w:hAnsi="Wingdings" w:cs="Wingdings" w:hint="default"/>
      </w:rPr>
    </w:lvl>
    <w:lvl w:ilvl="6" w:tplc="536A9FBA">
      <w:start w:val="1"/>
      <w:numFmt w:val="bullet"/>
      <w:lvlText w:val=""/>
      <w:lvlJc w:val="left"/>
      <w:pPr>
        <w:ind w:left="5040" w:hanging="360"/>
      </w:pPr>
      <w:rPr>
        <w:rFonts w:ascii="Symbol" w:hAnsi="Symbol" w:cs="Symbol" w:hint="default"/>
      </w:rPr>
    </w:lvl>
    <w:lvl w:ilvl="7" w:tplc="444685FA">
      <w:start w:val="1"/>
      <w:numFmt w:val="bullet"/>
      <w:lvlText w:val="o"/>
      <w:lvlJc w:val="left"/>
      <w:pPr>
        <w:ind w:left="5760" w:hanging="360"/>
      </w:pPr>
      <w:rPr>
        <w:rFonts w:ascii="Courier New" w:hAnsi="Courier New" w:cs="Courier New" w:hint="default"/>
      </w:rPr>
    </w:lvl>
    <w:lvl w:ilvl="8" w:tplc="4E0C7D68">
      <w:start w:val="1"/>
      <w:numFmt w:val="bullet"/>
      <w:lvlText w:val=""/>
      <w:lvlJc w:val="left"/>
      <w:pPr>
        <w:ind w:left="6480" w:hanging="360"/>
      </w:pPr>
      <w:rPr>
        <w:rFonts w:ascii="Wingdings" w:hAnsi="Wingdings" w:cs="Wingdings" w:hint="default"/>
      </w:rPr>
    </w:lvl>
  </w:abstractNum>
  <w:abstractNum w:abstractNumId="4" w15:restartNumberingAfterBreak="0">
    <w:nsid w:val="10DD111D"/>
    <w:multiLevelType w:val="hybridMultilevel"/>
    <w:tmpl w:val="743ED520"/>
    <w:lvl w:ilvl="0" w:tplc="D138FC4C">
      <w:start w:val="1"/>
      <w:numFmt w:val="bullet"/>
      <w:lvlText w:val=""/>
      <w:lvlJc w:val="left"/>
      <w:pPr>
        <w:ind w:left="720" w:hanging="360"/>
      </w:pPr>
      <w:rPr>
        <w:rFonts w:ascii="Symbol" w:hAnsi="Symbol" w:cs="Symbol" w:hint="default"/>
        <w:sz w:val="18"/>
        <w:szCs w:val="18"/>
      </w:rPr>
    </w:lvl>
    <w:lvl w:ilvl="1" w:tplc="AA9CA844">
      <w:start w:val="1"/>
      <w:numFmt w:val="bullet"/>
      <w:lvlText w:val="o"/>
      <w:lvlJc w:val="left"/>
      <w:pPr>
        <w:ind w:left="1440" w:hanging="360"/>
      </w:pPr>
      <w:rPr>
        <w:rFonts w:ascii="Courier New" w:hAnsi="Courier New" w:cs="Courier New" w:hint="default"/>
      </w:rPr>
    </w:lvl>
    <w:lvl w:ilvl="2" w:tplc="C8725A9E">
      <w:start w:val="1"/>
      <w:numFmt w:val="bullet"/>
      <w:lvlText w:val=""/>
      <w:lvlJc w:val="left"/>
      <w:pPr>
        <w:ind w:left="2160" w:hanging="360"/>
      </w:pPr>
      <w:rPr>
        <w:rFonts w:ascii="Wingdings" w:hAnsi="Wingdings" w:cs="Wingdings" w:hint="default"/>
      </w:rPr>
    </w:lvl>
    <w:lvl w:ilvl="3" w:tplc="C3645F5E">
      <w:start w:val="1"/>
      <w:numFmt w:val="bullet"/>
      <w:lvlText w:val=""/>
      <w:lvlJc w:val="left"/>
      <w:pPr>
        <w:ind w:left="2880" w:hanging="360"/>
      </w:pPr>
      <w:rPr>
        <w:rFonts w:ascii="Symbol" w:hAnsi="Symbol" w:cs="Symbol" w:hint="default"/>
      </w:rPr>
    </w:lvl>
    <w:lvl w:ilvl="4" w:tplc="339A0370">
      <w:start w:val="1"/>
      <w:numFmt w:val="bullet"/>
      <w:lvlText w:val="o"/>
      <w:lvlJc w:val="left"/>
      <w:pPr>
        <w:ind w:left="3600" w:hanging="360"/>
      </w:pPr>
      <w:rPr>
        <w:rFonts w:ascii="Courier New" w:hAnsi="Courier New" w:cs="Courier New" w:hint="default"/>
      </w:rPr>
    </w:lvl>
    <w:lvl w:ilvl="5" w:tplc="5E3CBEA6">
      <w:start w:val="1"/>
      <w:numFmt w:val="bullet"/>
      <w:lvlText w:val=""/>
      <w:lvlJc w:val="left"/>
      <w:pPr>
        <w:ind w:left="4320" w:hanging="360"/>
      </w:pPr>
      <w:rPr>
        <w:rFonts w:ascii="Wingdings" w:hAnsi="Wingdings" w:cs="Wingdings" w:hint="default"/>
      </w:rPr>
    </w:lvl>
    <w:lvl w:ilvl="6" w:tplc="5B12263E">
      <w:start w:val="1"/>
      <w:numFmt w:val="bullet"/>
      <w:lvlText w:val=""/>
      <w:lvlJc w:val="left"/>
      <w:pPr>
        <w:ind w:left="5040" w:hanging="360"/>
      </w:pPr>
      <w:rPr>
        <w:rFonts w:ascii="Symbol" w:hAnsi="Symbol" w:cs="Symbol" w:hint="default"/>
      </w:rPr>
    </w:lvl>
    <w:lvl w:ilvl="7" w:tplc="69F0A3B4">
      <w:start w:val="1"/>
      <w:numFmt w:val="bullet"/>
      <w:lvlText w:val="o"/>
      <w:lvlJc w:val="left"/>
      <w:pPr>
        <w:ind w:left="5760" w:hanging="360"/>
      </w:pPr>
      <w:rPr>
        <w:rFonts w:ascii="Courier New" w:hAnsi="Courier New" w:cs="Courier New" w:hint="default"/>
      </w:rPr>
    </w:lvl>
    <w:lvl w:ilvl="8" w:tplc="D5DCD2F0">
      <w:start w:val="1"/>
      <w:numFmt w:val="bullet"/>
      <w:lvlText w:val=""/>
      <w:lvlJc w:val="left"/>
      <w:pPr>
        <w:ind w:left="6480" w:hanging="360"/>
      </w:pPr>
      <w:rPr>
        <w:rFonts w:ascii="Wingdings" w:hAnsi="Wingdings" w:cs="Wingdings" w:hint="default"/>
      </w:rPr>
    </w:lvl>
  </w:abstractNum>
  <w:abstractNum w:abstractNumId="5" w15:restartNumberingAfterBreak="0">
    <w:nsid w:val="12603085"/>
    <w:multiLevelType w:val="hybridMultilevel"/>
    <w:tmpl w:val="4148C7A4"/>
    <w:lvl w:ilvl="0" w:tplc="7E5AAF58">
      <w:start w:val="1"/>
      <w:numFmt w:val="decimal"/>
      <w:lvlText w:val="%1."/>
      <w:lvlJc w:val="left"/>
      <w:pPr>
        <w:ind w:left="720" w:hanging="360"/>
      </w:pPr>
      <w:rPr>
        <w:rFonts w:ascii="Arial" w:hAnsi="Arial" w:cs="Arial" w:hint="default"/>
        <w:sz w:val="18"/>
        <w:szCs w:val="18"/>
      </w:rPr>
    </w:lvl>
    <w:lvl w:ilvl="1" w:tplc="54FC9C04">
      <w:start w:val="1"/>
      <w:numFmt w:val="decimal"/>
      <w:lvlText w:val="%2."/>
      <w:lvlJc w:val="left"/>
      <w:pPr>
        <w:ind w:left="1440" w:hanging="360"/>
      </w:pPr>
    </w:lvl>
    <w:lvl w:ilvl="2" w:tplc="C5F27DBE">
      <w:start w:val="1"/>
      <w:numFmt w:val="decimal"/>
      <w:lvlText w:val="%3."/>
      <w:lvlJc w:val="left"/>
      <w:pPr>
        <w:ind w:left="2160" w:hanging="360"/>
      </w:pPr>
    </w:lvl>
    <w:lvl w:ilvl="3" w:tplc="76749C92">
      <w:start w:val="1"/>
      <w:numFmt w:val="decimal"/>
      <w:lvlText w:val="%4."/>
      <w:lvlJc w:val="left"/>
      <w:pPr>
        <w:ind w:left="2880" w:hanging="360"/>
      </w:pPr>
    </w:lvl>
    <w:lvl w:ilvl="4" w:tplc="0CA683C2">
      <w:start w:val="1"/>
      <w:numFmt w:val="decimal"/>
      <w:lvlText w:val="%5."/>
      <w:lvlJc w:val="left"/>
      <w:pPr>
        <w:ind w:left="3600" w:hanging="360"/>
      </w:pPr>
    </w:lvl>
    <w:lvl w:ilvl="5" w:tplc="290AAFCE">
      <w:start w:val="1"/>
      <w:numFmt w:val="decimal"/>
      <w:lvlText w:val="%6."/>
      <w:lvlJc w:val="left"/>
      <w:pPr>
        <w:ind w:left="4320" w:hanging="360"/>
      </w:pPr>
    </w:lvl>
    <w:lvl w:ilvl="6" w:tplc="F31ACEE8">
      <w:start w:val="1"/>
      <w:numFmt w:val="decimal"/>
      <w:lvlText w:val="%7."/>
      <w:lvlJc w:val="left"/>
      <w:pPr>
        <w:ind w:left="5040" w:hanging="360"/>
      </w:pPr>
    </w:lvl>
    <w:lvl w:ilvl="7" w:tplc="43660D72">
      <w:start w:val="1"/>
      <w:numFmt w:val="decimal"/>
      <w:lvlText w:val="%8."/>
      <w:lvlJc w:val="left"/>
      <w:pPr>
        <w:ind w:left="5760" w:hanging="360"/>
      </w:pPr>
    </w:lvl>
    <w:lvl w:ilvl="8" w:tplc="5276CB02">
      <w:start w:val="1"/>
      <w:numFmt w:val="decimal"/>
      <w:lvlText w:val="%9."/>
      <w:lvlJc w:val="left"/>
      <w:pPr>
        <w:ind w:left="6480" w:hanging="360"/>
      </w:pPr>
    </w:lvl>
  </w:abstractNum>
  <w:abstractNum w:abstractNumId="6" w15:restartNumberingAfterBreak="0">
    <w:nsid w:val="18565B44"/>
    <w:multiLevelType w:val="hybridMultilevel"/>
    <w:tmpl w:val="4A5624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BF709CB"/>
    <w:multiLevelType w:val="hybridMultilevel"/>
    <w:tmpl w:val="A1A84B76"/>
    <w:lvl w:ilvl="0" w:tplc="4014CC30">
      <w:start w:val="1"/>
      <w:numFmt w:val="bullet"/>
      <w:lvlText w:val=""/>
      <w:lvlJc w:val="left"/>
      <w:pPr>
        <w:ind w:left="720" w:hanging="360"/>
      </w:pPr>
      <w:rPr>
        <w:rFonts w:ascii="Symbol" w:hAnsi="Symbol" w:cs="Symbol" w:hint="default"/>
        <w:sz w:val="24"/>
        <w:szCs w:val="24"/>
      </w:rPr>
    </w:lvl>
    <w:lvl w:ilvl="1" w:tplc="F8CC5C08">
      <w:start w:val="1"/>
      <w:numFmt w:val="bullet"/>
      <w:lvlText w:val="o"/>
      <w:lvlJc w:val="left"/>
      <w:pPr>
        <w:ind w:left="1440" w:hanging="360"/>
      </w:pPr>
      <w:rPr>
        <w:rFonts w:ascii="Courier New" w:hAnsi="Courier New" w:cs="Courier New" w:hint="default"/>
      </w:rPr>
    </w:lvl>
    <w:lvl w:ilvl="2" w:tplc="2A72C848">
      <w:start w:val="1"/>
      <w:numFmt w:val="bullet"/>
      <w:lvlText w:val=""/>
      <w:lvlJc w:val="left"/>
      <w:pPr>
        <w:ind w:left="2160" w:hanging="360"/>
      </w:pPr>
      <w:rPr>
        <w:rFonts w:ascii="Wingdings" w:hAnsi="Wingdings" w:cs="Wingdings" w:hint="default"/>
      </w:rPr>
    </w:lvl>
    <w:lvl w:ilvl="3" w:tplc="0C741E36">
      <w:start w:val="1"/>
      <w:numFmt w:val="bullet"/>
      <w:lvlText w:val=""/>
      <w:lvlJc w:val="left"/>
      <w:pPr>
        <w:ind w:left="2880" w:hanging="360"/>
      </w:pPr>
      <w:rPr>
        <w:rFonts w:ascii="Symbol" w:hAnsi="Symbol" w:cs="Symbol" w:hint="default"/>
      </w:rPr>
    </w:lvl>
    <w:lvl w:ilvl="4" w:tplc="82A436BE">
      <w:start w:val="1"/>
      <w:numFmt w:val="bullet"/>
      <w:lvlText w:val="o"/>
      <w:lvlJc w:val="left"/>
      <w:pPr>
        <w:ind w:left="3600" w:hanging="360"/>
      </w:pPr>
      <w:rPr>
        <w:rFonts w:ascii="Courier New" w:hAnsi="Courier New" w:cs="Courier New" w:hint="default"/>
      </w:rPr>
    </w:lvl>
    <w:lvl w:ilvl="5" w:tplc="705E6304">
      <w:start w:val="1"/>
      <w:numFmt w:val="bullet"/>
      <w:lvlText w:val=""/>
      <w:lvlJc w:val="left"/>
      <w:pPr>
        <w:ind w:left="4320" w:hanging="360"/>
      </w:pPr>
      <w:rPr>
        <w:rFonts w:ascii="Wingdings" w:hAnsi="Wingdings" w:cs="Wingdings" w:hint="default"/>
      </w:rPr>
    </w:lvl>
    <w:lvl w:ilvl="6" w:tplc="19E245A8">
      <w:start w:val="1"/>
      <w:numFmt w:val="bullet"/>
      <w:lvlText w:val=""/>
      <w:lvlJc w:val="left"/>
      <w:pPr>
        <w:ind w:left="5040" w:hanging="360"/>
      </w:pPr>
      <w:rPr>
        <w:rFonts w:ascii="Symbol" w:hAnsi="Symbol" w:cs="Symbol" w:hint="default"/>
      </w:rPr>
    </w:lvl>
    <w:lvl w:ilvl="7" w:tplc="C15C6388">
      <w:start w:val="1"/>
      <w:numFmt w:val="bullet"/>
      <w:lvlText w:val="o"/>
      <w:lvlJc w:val="left"/>
      <w:pPr>
        <w:ind w:left="5760" w:hanging="360"/>
      </w:pPr>
      <w:rPr>
        <w:rFonts w:ascii="Courier New" w:hAnsi="Courier New" w:cs="Courier New" w:hint="default"/>
      </w:rPr>
    </w:lvl>
    <w:lvl w:ilvl="8" w:tplc="CC02146C">
      <w:start w:val="1"/>
      <w:numFmt w:val="bullet"/>
      <w:lvlText w:val=""/>
      <w:lvlJc w:val="left"/>
      <w:pPr>
        <w:ind w:left="6480" w:hanging="360"/>
      </w:pPr>
      <w:rPr>
        <w:rFonts w:ascii="Wingdings" w:hAnsi="Wingdings" w:cs="Wingdings" w:hint="default"/>
      </w:rPr>
    </w:lvl>
  </w:abstractNum>
  <w:abstractNum w:abstractNumId="8"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2D775726"/>
    <w:multiLevelType w:val="hybridMultilevel"/>
    <w:tmpl w:val="40B83BC0"/>
    <w:lvl w:ilvl="0" w:tplc="B38CA792">
      <w:start w:val="1"/>
      <w:numFmt w:val="bullet"/>
      <w:lvlText w:val=""/>
      <w:lvlJc w:val="left"/>
      <w:pPr>
        <w:ind w:left="720" w:hanging="360"/>
      </w:pPr>
      <w:rPr>
        <w:rFonts w:ascii="Symbol" w:hAnsi="Symbol" w:cs="Symbol" w:hint="default"/>
        <w:sz w:val="18"/>
        <w:szCs w:val="18"/>
      </w:rPr>
    </w:lvl>
    <w:lvl w:ilvl="1" w:tplc="3294D218">
      <w:start w:val="1"/>
      <w:numFmt w:val="bullet"/>
      <w:lvlText w:val="o"/>
      <w:lvlJc w:val="left"/>
      <w:pPr>
        <w:ind w:left="1440" w:hanging="360"/>
      </w:pPr>
      <w:rPr>
        <w:rFonts w:ascii="Courier New" w:hAnsi="Courier New" w:cs="Courier New" w:hint="default"/>
      </w:rPr>
    </w:lvl>
    <w:lvl w:ilvl="2" w:tplc="69A2DF88">
      <w:start w:val="1"/>
      <w:numFmt w:val="bullet"/>
      <w:lvlText w:val=""/>
      <w:lvlJc w:val="left"/>
      <w:pPr>
        <w:ind w:left="2160" w:hanging="360"/>
      </w:pPr>
      <w:rPr>
        <w:rFonts w:ascii="Wingdings" w:hAnsi="Wingdings" w:cs="Wingdings" w:hint="default"/>
      </w:rPr>
    </w:lvl>
    <w:lvl w:ilvl="3" w:tplc="23365A72">
      <w:start w:val="1"/>
      <w:numFmt w:val="bullet"/>
      <w:lvlText w:val=""/>
      <w:lvlJc w:val="left"/>
      <w:pPr>
        <w:ind w:left="2880" w:hanging="360"/>
      </w:pPr>
      <w:rPr>
        <w:rFonts w:ascii="Symbol" w:hAnsi="Symbol" w:cs="Symbol" w:hint="default"/>
      </w:rPr>
    </w:lvl>
    <w:lvl w:ilvl="4" w:tplc="5B0077FA">
      <w:start w:val="1"/>
      <w:numFmt w:val="bullet"/>
      <w:lvlText w:val="o"/>
      <w:lvlJc w:val="left"/>
      <w:pPr>
        <w:ind w:left="3600" w:hanging="360"/>
      </w:pPr>
      <w:rPr>
        <w:rFonts w:ascii="Courier New" w:hAnsi="Courier New" w:cs="Courier New" w:hint="default"/>
      </w:rPr>
    </w:lvl>
    <w:lvl w:ilvl="5" w:tplc="4E36E73E">
      <w:start w:val="1"/>
      <w:numFmt w:val="bullet"/>
      <w:lvlText w:val=""/>
      <w:lvlJc w:val="left"/>
      <w:pPr>
        <w:ind w:left="4320" w:hanging="360"/>
      </w:pPr>
      <w:rPr>
        <w:rFonts w:ascii="Wingdings" w:hAnsi="Wingdings" w:cs="Wingdings" w:hint="default"/>
      </w:rPr>
    </w:lvl>
    <w:lvl w:ilvl="6" w:tplc="DFA09142">
      <w:start w:val="1"/>
      <w:numFmt w:val="bullet"/>
      <w:lvlText w:val=""/>
      <w:lvlJc w:val="left"/>
      <w:pPr>
        <w:ind w:left="5040" w:hanging="360"/>
      </w:pPr>
      <w:rPr>
        <w:rFonts w:ascii="Symbol" w:hAnsi="Symbol" w:cs="Symbol" w:hint="default"/>
      </w:rPr>
    </w:lvl>
    <w:lvl w:ilvl="7" w:tplc="3D94A914">
      <w:start w:val="1"/>
      <w:numFmt w:val="bullet"/>
      <w:lvlText w:val="o"/>
      <w:lvlJc w:val="left"/>
      <w:pPr>
        <w:ind w:left="5760" w:hanging="360"/>
      </w:pPr>
      <w:rPr>
        <w:rFonts w:ascii="Courier New" w:hAnsi="Courier New" w:cs="Courier New" w:hint="default"/>
      </w:rPr>
    </w:lvl>
    <w:lvl w:ilvl="8" w:tplc="ED4E89C0">
      <w:start w:val="1"/>
      <w:numFmt w:val="bullet"/>
      <w:lvlText w:val=""/>
      <w:lvlJc w:val="left"/>
      <w:pPr>
        <w:ind w:left="6480" w:hanging="360"/>
      </w:pPr>
      <w:rPr>
        <w:rFonts w:ascii="Wingdings" w:hAnsi="Wingdings" w:cs="Wingdings" w:hint="default"/>
      </w:rPr>
    </w:lvl>
  </w:abstractNum>
  <w:abstractNum w:abstractNumId="10"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2EE24B0B"/>
    <w:multiLevelType w:val="hybridMultilevel"/>
    <w:tmpl w:val="680CFA68"/>
    <w:lvl w:ilvl="0" w:tplc="1A408300">
      <w:start w:val="1"/>
      <w:numFmt w:val="bullet"/>
      <w:lvlText w:val=""/>
      <w:lvlJc w:val="left"/>
      <w:pPr>
        <w:ind w:left="720" w:hanging="360"/>
      </w:pPr>
      <w:rPr>
        <w:rFonts w:ascii="Symbol" w:hAnsi="Symbol" w:cs="Symbol" w:hint="default"/>
        <w:sz w:val="18"/>
        <w:szCs w:val="18"/>
      </w:rPr>
    </w:lvl>
    <w:lvl w:ilvl="1" w:tplc="2146C988">
      <w:start w:val="1"/>
      <w:numFmt w:val="bullet"/>
      <w:lvlText w:val="o"/>
      <w:lvlJc w:val="left"/>
      <w:pPr>
        <w:ind w:left="1440" w:hanging="360"/>
      </w:pPr>
      <w:rPr>
        <w:rFonts w:ascii="Courier New" w:hAnsi="Courier New" w:cs="Courier New" w:hint="default"/>
      </w:rPr>
    </w:lvl>
    <w:lvl w:ilvl="2" w:tplc="DA048B30">
      <w:start w:val="1"/>
      <w:numFmt w:val="bullet"/>
      <w:lvlText w:val=""/>
      <w:lvlJc w:val="left"/>
      <w:pPr>
        <w:ind w:left="2160" w:hanging="360"/>
      </w:pPr>
      <w:rPr>
        <w:rFonts w:ascii="Wingdings" w:hAnsi="Wingdings" w:cs="Wingdings" w:hint="default"/>
      </w:rPr>
    </w:lvl>
    <w:lvl w:ilvl="3" w:tplc="3D46F3BC">
      <w:start w:val="1"/>
      <w:numFmt w:val="bullet"/>
      <w:lvlText w:val=""/>
      <w:lvlJc w:val="left"/>
      <w:pPr>
        <w:ind w:left="2880" w:hanging="360"/>
      </w:pPr>
      <w:rPr>
        <w:rFonts w:ascii="Symbol" w:hAnsi="Symbol" w:cs="Symbol" w:hint="default"/>
      </w:rPr>
    </w:lvl>
    <w:lvl w:ilvl="4" w:tplc="FD147688">
      <w:start w:val="1"/>
      <w:numFmt w:val="bullet"/>
      <w:lvlText w:val="o"/>
      <w:lvlJc w:val="left"/>
      <w:pPr>
        <w:ind w:left="3600" w:hanging="360"/>
      </w:pPr>
      <w:rPr>
        <w:rFonts w:ascii="Courier New" w:hAnsi="Courier New" w:cs="Courier New" w:hint="default"/>
      </w:rPr>
    </w:lvl>
    <w:lvl w:ilvl="5" w:tplc="D4F07334">
      <w:start w:val="1"/>
      <w:numFmt w:val="bullet"/>
      <w:lvlText w:val=""/>
      <w:lvlJc w:val="left"/>
      <w:pPr>
        <w:ind w:left="4320" w:hanging="360"/>
      </w:pPr>
      <w:rPr>
        <w:rFonts w:ascii="Wingdings" w:hAnsi="Wingdings" w:cs="Wingdings" w:hint="default"/>
      </w:rPr>
    </w:lvl>
    <w:lvl w:ilvl="6" w:tplc="08FE45A2">
      <w:start w:val="1"/>
      <w:numFmt w:val="bullet"/>
      <w:lvlText w:val=""/>
      <w:lvlJc w:val="left"/>
      <w:pPr>
        <w:ind w:left="5040" w:hanging="360"/>
      </w:pPr>
      <w:rPr>
        <w:rFonts w:ascii="Symbol" w:hAnsi="Symbol" w:cs="Symbol" w:hint="default"/>
      </w:rPr>
    </w:lvl>
    <w:lvl w:ilvl="7" w:tplc="A5A06798">
      <w:start w:val="1"/>
      <w:numFmt w:val="bullet"/>
      <w:lvlText w:val="o"/>
      <w:lvlJc w:val="left"/>
      <w:pPr>
        <w:ind w:left="5760" w:hanging="360"/>
      </w:pPr>
      <w:rPr>
        <w:rFonts w:ascii="Courier New" w:hAnsi="Courier New" w:cs="Courier New" w:hint="default"/>
      </w:rPr>
    </w:lvl>
    <w:lvl w:ilvl="8" w:tplc="8FC0669A">
      <w:start w:val="1"/>
      <w:numFmt w:val="bullet"/>
      <w:lvlText w:val=""/>
      <w:lvlJc w:val="left"/>
      <w:pPr>
        <w:ind w:left="6480" w:hanging="360"/>
      </w:pPr>
      <w:rPr>
        <w:rFonts w:ascii="Wingdings" w:hAnsi="Wingdings" w:cs="Wingdings" w:hint="default"/>
      </w:rPr>
    </w:lvl>
  </w:abstractNum>
  <w:abstractNum w:abstractNumId="12" w15:restartNumberingAfterBreak="0">
    <w:nsid w:val="321C06BA"/>
    <w:multiLevelType w:val="hybridMultilevel"/>
    <w:tmpl w:val="79901DCE"/>
    <w:lvl w:ilvl="0" w:tplc="B150EF84">
      <w:start w:val="1"/>
      <w:numFmt w:val="bullet"/>
      <w:lvlText w:val=""/>
      <w:lvlJc w:val="left"/>
      <w:pPr>
        <w:ind w:left="720" w:hanging="360"/>
      </w:pPr>
      <w:rPr>
        <w:rFonts w:ascii="Symbol" w:hAnsi="Symbol" w:cs="Symbol" w:hint="default"/>
        <w:sz w:val="24"/>
        <w:szCs w:val="24"/>
      </w:rPr>
    </w:lvl>
    <w:lvl w:ilvl="1" w:tplc="1EE233CC">
      <w:start w:val="1"/>
      <w:numFmt w:val="bullet"/>
      <w:lvlText w:val="o"/>
      <w:lvlJc w:val="left"/>
      <w:pPr>
        <w:ind w:left="1440" w:hanging="360"/>
      </w:pPr>
      <w:rPr>
        <w:rFonts w:ascii="Courier New" w:hAnsi="Courier New" w:cs="Courier New" w:hint="default"/>
      </w:rPr>
    </w:lvl>
    <w:lvl w:ilvl="2" w:tplc="A1DE2EAC">
      <w:start w:val="1"/>
      <w:numFmt w:val="bullet"/>
      <w:lvlText w:val=""/>
      <w:lvlJc w:val="left"/>
      <w:pPr>
        <w:ind w:left="2160" w:hanging="360"/>
      </w:pPr>
      <w:rPr>
        <w:rFonts w:ascii="Wingdings" w:hAnsi="Wingdings" w:cs="Wingdings" w:hint="default"/>
      </w:rPr>
    </w:lvl>
    <w:lvl w:ilvl="3" w:tplc="FD22CC2E">
      <w:start w:val="1"/>
      <w:numFmt w:val="bullet"/>
      <w:lvlText w:val=""/>
      <w:lvlJc w:val="left"/>
      <w:pPr>
        <w:ind w:left="2880" w:hanging="360"/>
      </w:pPr>
      <w:rPr>
        <w:rFonts w:ascii="Symbol" w:hAnsi="Symbol" w:cs="Symbol" w:hint="default"/>
      </w:rPr>
    </w:lvl>
    <w:lvl w:ilvl="4" w:tplc="92789DC4">
      <w:start w:val="1"/>
      <w:numFmt w:val="bullet"/>
      <w:lvlText w:val="o"/>
      <w:lvlJc w:val="left"/>
      <w:pPr>
        <w:ind w:left="3600" w:hanging="360"/>
      </w:pPr>
      <w:rPr>
        <w:rFonts w:ascii="Courier New" w:hAnsi="Courier New" w:cs="Courier New" w:hint="default"/>
      </w:rPr>
    </w:lvl>
    <w:lvl w:ilvl="5" w:tplc="ED4AB5E8">
      <w:start w:val="1"/>
      <w:numFmt w:val="bullet"/>
      <w:lvlText w:val=""/>
      <w:lvlJc w:val="left"/>
      <w:pPr>
        <w:ind w:left="4320" w:hanging="360"/>
      </w:pPr>
      <w:rPr>
        <w:rFonts w:ascii="Wingdings" w:hAnsi="Wingdings" w:cs="Wingdings" w:hint="default"/>
      </w:rPr>
    </w:lvl>
    <w:lvl w:ilvl="6" w:tplc="F51609EE">
      <w:start w:val="1"/>
      <w:numFmt w:val="bullet"/>
      <w:lvlText w:val=""/>
      <w:lvlJc w:val="left"/>
      <w:pPr>
        <w:ind w:left="5040" w:hanging="360"/>
      </w:pPr>
      <w:rPr>
        <w:rFonts w:ascii="Symbol" w:hAnsi="Symbol" w:cs="Symbol" w:hint="default"/>
      </w:rPr>
    </w:lvl>
    <w:lvl w:ilvl="7" w:tplc="68EE09FA">
      <w:start w:val="1"/>
      <w:numFmt w:val="bullet"/>
      <w:lvlText w:val="o"/>
      <w:lvlJc w:val="left"/>
      <w:pPr>
        <w:ind w:left="5760" w:hanging="360"/>
      </w:pPr>
      <w:rPr>
        <w:rFonts w:ascii="Courier New" w:hAnsi="Courier New" w:cs="Courier New" w:hint="default"/>
      </w:rPr>
    </w:lvl>
    <w:lvl w:ilvl="8" w:tplc="FE7C85B8">
      <w:start w:val="1"/>
      <w:numFmt w:val="bullet"/>
      <w:lvlText w:val=""/>
      <w:lvlJc w:val="left"/>
      <w:pPr>
        <w:ind w:left="6480" w:hanging="360"/>
      </w:pPr>
      <w:rPr>
        <w:rFonts w:ascii="Wingdings" w:hAnsi="Wingdings" w:cs="Wingdings" w:hint="default"/>
      </w:rPr>
    </w:lvl>
  </w:abstractNum>
  <w:abstractNum w:abstractNumId="13" w15:restartNumberingAfterBreak="0">
    <w:nsid w:val="3878190A"/>
    <w:multiLevelType w:val="hybridMultilevel"/>
    <w:tmpl w:val="A042B10C"/>
    <w:lvl w:ilvl="0" w:tplc="49896873">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45673548"/>
    <w:multiLevelType w:val="hybridMultilevel"/>
    <w:tmpl w:val="B44E98F8"/>
    <w:lvl w:ilvl="0" w:tplc="D65E7472">
      <w:start w:val="1"/>
      <w:numFmt w:val="bullet"/>
      <w:lvlText w:val=""/>
      <w:lvlJc w:val="left"/>
      <w:pPr>
        <w:ind w:left="720" w:hanging="360"/>
      </w:pPr>
      <w:rPr>
        <w:rFonts w:ascii="Symbol" w:hAnsi="Symbol" w:cs="Symbol" w:hint="default"/>
        <w:sz w:val="18"/>
        <w:szCs w:val="18"/>
      </w:rPr>
    </w:lvl>
    <w:lvl w:ilvl="1" w:tplc="A94A23DC">
      <w:start w:val="1"/>
      <w:numFmt w:val="bullet"/>
      <w:lvlText w:val="o"/>
      <w:lvlJc w:val="left"/>
      <w:pPr>
        <w:ind w:left="1440" w:hanging="360"/>
      </w:pPr>
      <w:rPr>
        <w:rFonts w:ascii="Courier New" w:hAnsi="Courier New" w:cs="Courier New" w:hint="default"/>
      </w:rPr>
    </w:lvl>
    <w:lvl w:ilvl="2" w:tplc="239C5ED2">
      <w:start w:val="1"/>
      <w:numFmt w:val="bullet"/>
      <w:lvlText w:val=""/>
      <w:lvlJc w:val="left"/>
      <w:pPr>
        <w:ind w:left="2160" w:hanging="360"/>
      </w:pPr>
      <w:rPr>
        <w:rFonts w:ascii="Wingdings" w:hAnsi="Wingdings" w:cs="Wingdings" w:hint="default"/>
      </w:rPr>
    </w:lvl>
    <w:lvl w:ilvl="3" w:tplc="FD1CC082">
      <w:start w:val="1"/>
      <w:numFmt w:val="bullet"/>
      <w:lvlText w:val=""/>
      <w:lvlJc w:val="left"/>
      <w:pPr>
        <w:ind w:left="2880" w:hanging="360"/>
      </w:pPr>
      <w:rPr>
        <w:rFonts w:ascii="Symbol" w:hAnsi="Symbol" w:cs="Symbol" w:hint="default"/>
      </w:rPr>
    </w:lvl>
    <w:lvl w:ilvl="4" w:tplc="CF243A18">
      <w:start w:val="1"/>
      <w:numFmt w:val="bullet"/>
      <w:lvlText w:val="o"/>
      <w:lvlJc w:val="left"/>
      <w:pPr>
        <w:ind w:left="3600" w:hanging="360"/>
      </w:pPr>
      <w:rPr>
        <w:rFonts w:ascii="Courier New" w:hAnsi="Courier New" w:cs="Courier New" w:hint="default"/>
      </w:rPr>
    </w:lvl>
    <w:lvl w:ilvl="5" w:tplc="286E8338">
      <w:start w:val="1"/>
      <w:numFmt w:val="bullet"/>
      <w:lvlText w:val=""/>
      <w:lvlJc w:val="left"/>
      <w:pPr>
        <w:ind w:left="4320" w:hanging="360"/>
      </w:pPr>
      <w:rPr>
        <w:rFonts w:ascii="Wingdings" w:hAnsi="Wingdings" w:cs="Wingdings" w:hint="default"/>
      </w:rPr>
    </w:lvl>
    <w:lvl w:ilvl="6" w:tplc="6A86183E">
      <w:start w:val="1"/>
      <w:numFmt w:val="bullet"/>
      <w:lvlText w:val=""/>
      <w:lvlJc w:val="left"/>
      <w:pPr>
        <w:ind w:left="5040" w:hanging="360"/>
      </w:pPr>
      <w:rPr>
        <w:rFonts w:ascii="Symbol" w:hAnsi="Symbol" w:cs="Symbol" w:hint="default"/>
      </w:rPr>
    </w:lvl>
    <w:lvl w:ilvl="7" w:tplc="75800A66">
      <w:start w:val="1"/>
      <w:numFmt w:val="bullet"/>
      <w:lvlText w:val="o"/>
      <w:lvlJc w:val="left"/>
      <w:pPr>
        <w:ind w:left="5760" w:hanging="360"/>
      </w:pPr>
      <w:rPr>
        <w:rFonts w:ascii="Courier New" w:hAnsi="Courier New" w:cs="Courier New" w:hint="default"/>
      </w:rPr>
    </w:lvl>
    <w:lvl w:ilvl="8" w:tplc="4D9E06AC">
      <w:start w:val="1"/>
      <w:numFmt w:val="bullet"/>
      <w:lvlText w:val=""/>
      <w:lvlJc w:val="left"/>
      <w:pPr>
        <w:ind w:left="6480" w:hanging="360"/>
      </w:pPr>
      <w:rPr>
        <w:rFonts w:ascii="Wingdings" w:hAnsi="Wingdings" w:cs="Wingdings" w:hint="default"/>
      </w:rPr>
    </w:lvl>
  </w:abstractNum>
  <w:abstractNum w:abstractNumId="15" w15:restartNumberingAfterBreak="0">
    <w:nsid w:val="47D878A9"/>
    <w:multiLevelType w:val="hybridMultilevel"/>
    <w:tmpl w:val="7F488936"/>
    <w:lvl w:ilvl="0" w:tplc="76284380">
      <w:start w:val="1"/>
      <w:numFmt w:val="bullet"/>
      <w:lvlText w:val=""/>
      <w:lvlJc w:val="left"/>
      <w:pPr>
        <w:ind w:left="720" w:hanging="360"/>
      </w:pPr>
      <w:rPr>
        <w:rFonts w:ascii="Symbol" w:hAnsi="Symbol" w:cs="Symbol" w:hint="default"/>
        <w:sz w:val="18"/>
        <w:szCs w:val="18"/>
      </w:rPr>
    </w:lvl>
    <w:lvl w:ilvl="1" w:tplc="155E263C">
      <w:start w:val="1"/>
      <w:numFmt w:val="bullet"/>
      <w:lvlText w:val="o"/>
      <w:lvlJc w:val="left"/>
      <w:pPr>
        <w:ind w:left="1440" w:hanging="360"/>
      </w:pPr>
      <w:rPr>
        <w:rFonts w:ascii="Courier New" w:hAnsi="Courier New" w:cs="Courier New" w:hint="default"/>
      </w:rPr>
    </w:lvl>
    <w:lvl w:ilvl="2" w:tplc="29C6DE80">
      <w:start w:val="1"/>
      <w:numFmt w:val="bullet"/>
      <w:lvlText w:val=""/>
      <w:lvlJc w:val="left"/>
      <w:pPr>
        <w:ind w:left="2160" w:hanging="360"/>
      </w:pPr>
      <w:rPr>
        <w:rFonts w:ascii="Wingdings" w:hAnsi="Wingdings" w:cs="Wingdings" w:hint="default"/>
      </w:rPr>
    </w:lvl>
    <w:lvl w:ilvl="3" w:tplc="68F05CE8">
      <w:start w:val="1"/>
      <w:numFmt w:val="bullet"/>
      <w:lvlText w:val=""/>
      <w:lvlJc w:val="left"/>
      <w:pPr>
        <w:ind w:left="2880" w:hanging="360"/>
      </w:pPr>
      <w:rPr>
        <w:rFonts w:ascii="Symbol" w:hAnsi="Symbol" w:cs="Symbol" w:hint="default"/>
      </w:rPr>
    </w:lvl>
    <w:lvl w:ilvl="4" w:tplc="C74E827E">
      <w:start w:val="1"/>
      <w:numFmt w:val="bullet"/>
      <w:lvlText w:val="o"/>
      <w:lvlJc w:val="left"/>
      <w:pPr>
        <w:ind w:left="3600" w:hanging="360"/>
      </w:pPr>
      <w:rPr>
        <w:rFonts w:ascii="Courier New" w:hAnsi="Courier New" w:cs="Courier New" w:hint="default"/>
      </w:rPr>
    </w:lvl>
    <w:lvl w:ilvl="5" w:tplc="AF32BF1A">
      <w:start w:val="1"/>
      <w:numFmt w:val="bullet"/>
      <w:lvlText w:val=""/>
      <w:lvlJc w:val="left"/>
      <w:pPr>
        <w:ind w:left="4320" w:hanging="360"/>
      </w:pPr>
      <w:rPr>
        <w:rFonts w:ascii="Wingdings" w:hAnsi="Wingdings" w:cs="Wingdings" w:hint="default"/>
      </w:rPr>
    </w:lvl>
    <w:lvl w:ilvl="6" w:tplc="BA3AD762">
      <w:start w:val="1"/>
      <w:numFmt w:val="bullet"/>
      <w:lvlText w:val=""/>
      <w:lvlJc w:val="left"/>
      <w:pPr>
        <w:ind w:left="5040" w:hanging="360"/>
      </w:pPr>
      <w:rPr>
        <w:rFonts w:ascii="Symbol" w:hAnsi="Symbol" w:cs="Symbol" w:hint="default"/>
      </w:rPr>
    </w:lvl>
    <w:lvl w:ilvl="7" w:tplc="5FDA866C">
      <w:start w:val="1"/>
      <w:numFmt w:val="bullet"/>
      <w:lvlText w:val="o"/>
      <w:lvlJc w:val="left"/>
      <w:pPr>
        <w:ind w:left="5760" w:hanging="360"/>
      </w:pPr>
      <w:rPr>
        <w:rFonts w:ascii="Courier New" w:hAnsi="Courier New" w:cs="Courier New" w:hint="default"/>
      </w:rPr>
    </w:lvl>
    <w:lvl w:ilvl="8" w:tplc="78D860E0">
      <w:start w:val="1"/>
      <w:numFmt w:val="bullet"/>
      <w:lvlText w:val=""/>
      <w:lvlJc w:val="left"/>
      <w:pPr>
        <w:ind w:left="6480" w:hanging="360"/>
      </w:pPr>
      <w:rPr>
        <w:rFonts w:ascii="Wingdings" w:hAnsi="Wingdings" w:cs="Wingdings" w:hint="default"/>
      </w:rPr>
    </w:lvl>
  </w:abstractNum>
  <w:abstractNum w:abstractNumId="16" w15:restartNumberingAfterBreak="0">
    <w:nsid w:val="47FB1BB4"/>
    <w:multiLevelType w:val="hybridMultilevel"/>
    <w:tmpl w:val="011C0222"/>
    <w:lvl w:ilvl="0" w:tplc="3A5EA056">
      <w:start w:val="1"/>
      <w:numFmt w:val="bullet"/>
      <w:lvlText w:val=""/>
      <w:lvlJc w:val="left"/>
      <w:pPr>
        <w:ind w:left="720" w:hanging="360"/>
      </w:pPr>
      <w:rPr>
        <w:rFonts w:ascii="Symbol" w:hAnsi="Symbol" w:cs="Symbol" w:hint="default"/>
        <w:sz w:val="24"/>
        <w:szCs w:val="24"/>
      </w:rPr>
    </w:lvl>
    <w:lvl w:ilvl="1" w:tplc="75B88F98">
      <w:start w:val="1"/>
      <w:numFmt w:val="bullet"/>
      <w:lvlText w:val="o"/>
      <w:lvlJc w:val="left"/>
      <w:pPr>
        <w:ind w:left="1440" w:hanging="360"/>
      </w:pPr>
      <w:rPr>
        <w:rFonts w:ascii="Courier New" w:hAnsi="Courier New" w:cs="Courier New" w:hint="default"/>
      </w:rPr>
    </w:lvl>
    <w:lvl w:ilvl="2" w:tplc="2936692C">
      <w:start w:val="1"/>
      <w:numFmt w:val="bullet"/>
      <w:lvlText w:val=""/>
      <w:lvlJc w:val="left"/>
      <w:pPr>
        <w:ind w:left="2160" w:hanging="360"/>
      </w:pPr>
      <w:rPr>
        <w:rFonts w:ascii="Wingdings" w:hAnsi="Wingdings" w:cs="Wingdings" w:hint="default"/>
      </w:rPr>
    </w:lvl>
    <w:lvl w:ilvl="3" w:tplc="14D6DBB8">
      <w:start w:val="1"/>
      <w:numFmt w:val="bullet"/>
      <w:lvlText w:val=""/>
      <w:lvlJc w:val="left"/>
      <w:pPr>
        <w:ind w:left="2880" w:hanging="360"/>
      </w:pPr>
      <w:rPr>
        <w:rFonts w:ascii="Symbol" w:hAnsi="Symbol" w:cs="Symbol" w:hint="default"/>
      </w:rPr>
    </w:lvl>
    <w:lvl w:ilvl="4" w:tplc="A5E60AAE">
      <w:start w:val="1"/>
      <w:numFmt w:val="bullet"/>
      <w:lvlText w:val="o"/>
      <w:lvlJc w:val="left"/>
      <w:pPr>
        <w:ind w:left="3600" w:hanging="360"/>
      </w:pPr>
      <w:rPr>
        <w:rFonts w:ascii="Courier New" w:hAnsi="Courier New" w:cs="Courier New" w:hint="default"/>
      </w:rPr>
    </w:lvl>
    <w:lvl w:ilvl="5" w:tplc="0DFA78C6">
      <w:start w:val="1"/>
      <w:numFmt w:val="bullet"/>
      <w:lvlText w:val=""/>
      <w:lvlJc w:val="left"/>
      <w:pPr>
        <w:ind w:left="4320" w:hanging="360"/>
      </w:pPr>
      <w:rPr>
        <w:rFonts w:ascii="Wingdings" w:hAnsi="Wingdings" w:cs="Wingdings" w:hint="default"/>
      </w:rPr>
    </w:lvl>
    <w:lvl w:ilvl="6" w:tplc="DF7C1B2A">
      <w:start w:val="1"/>
      <w:numFmt w:val="bullet"/>
      <w:lvlText w:val=""/>
      <w:lvlJc w:val="left"/>
      <w:pPr>
        <w:ind w:left="5040" w:hanging="360"/>
      </w:pPr>
      <w:rPr>
        <w:rFonts w:ascii="Symbol" w:hAnsi="Symbol" w:cs="Symbol" w:hint="default"/>
      </w:rPr>
    </w:lvl>
    <w:lvl w:ilvl="7" w:tplc="620497E4">
      <w:start w:val="1"/>
      <w:numFmt w:val="bullet"/>
      <w:lvlText w:val="o"/>
      <w:lvlJc w:val="left"/>
      <w:pPr>
        <w:ind w:left="5760" w:hanging="360"/>
      </w:pPr>
      <w:rPr>
        <w:rFonts w:ascii="Courier New" w:hAnsi="Courier New" w:cs="Courier New" w:hint="default"/>
      </w:rPr>
    </w:lvl>
    <w:lvl w:ilvl="8" w:tplc="B4721ACE">
      <w:start w:val="1"/>
      <w:numFmt w:val="bullet"/>
      <w:lvlText w:val=""/>
      <w:lvlJc w:val="left"/>
      <w:pPr>
        <w:ind w:left="6480" w:hanging="360"/>
      </w:pPr>
      <w:rPr>
        <w:rFonts w:ascii="Wingdings" w:hAnsi="Wingdings" w:cs="Wingdings" w:hint="default"/>
      </w:rPr>
    </w:lvl>
  </w:abstractNum>
  <w:abstractNum w:abstractNumId="17" w15:restartNumberingAfterBreak="0">
    <w:nsid w:val="49C14857"/>
    <w:multiLevelType w:val="hybridMultilevel"/>
    <w:tmpl w:val="00BA5ED4"/>
    <w:lvl w:ilvl="0" w:tplc="58226F1E">
      <w:start w:val="1"/>
      <w:numFmt w:val="bullet"/>
      <w:lvlText w:val=""/>
      <w:lvlJc w:val="left"/>
      <w:pPr>
        <w:ind w:left="720" w:hanging="360"/>
      </w:pPr>
      <w:rPr>
        <w:rFonts w:ascii="Symbol" w:hAnsi="Symbol" w:cs="Symbol" w:hint="default"/>
        <w:sz w:val="18"/>
        <w:szCs w:val="18"/>
      </w:rPr>
    </w:lvl>
    <w:lvl w:ilvl="1" w:tplc="4502BEC4">
      <w:start w:val="1"/>
      <w:numFmt w:val="bullet"/>
      <w:lvlText w:val="o"/>
      <w:lvlJc w:val="left"/>
      <w:pPr>
        <w:ind w:left="1440" w:hanging="360"/>
      </w:pPr>
      <w:rPr>
        <w:rFonts w:ascii="Courier New" w:hAnsi="Courier New" w:cs="Courier New" w:hint="default"/>
      </w:rPr>
    </w:lvl>
    <w:lvl w:ilvl="2" w:tplc="1602B340">
      <w:start w:val="1"/>
      <w:numFmt w:val="bullet"/>
      <w:lvlText w:val=""/>
      <w:lvlJc w:val="left"/>
      <w:pPr>
        <w:ind w:left="2160" w:hanging="360"/>
      </w:pPr>
      <w:rPr>
        <w:rFonts w:ascii="Wingdings" w:hAnsi="Wingdings" w:cs="Wingdings" w:hint="default"/>
      </w:rPr>
    </w:lvl>
    <w:lvl w:ilvl="3" w:tplc="20C47DCE">
      <w:start w:val="1"/>
      <w:numFmt w:val="bullet"/>
      <w:lvlText w:val=""/>
      <w:lvlJc w:val="left"/>
      <w:pPr>
        <w:ind w:left="2880" w:hanging="360"/>
      </w:pPr>
      <w:rPr>
        <w:rFonts w:ascii="Symbol" w:hAnsi="Symbol" w:cs="Symbol" w:hint="default"/>
      </w:rPr>
    </w:lvl>
    <w:lvl w:ilvl="4" w:tplc="B922F05A">
      <w:start w:val="1"/>
      <w:numFmt w:val="bullet"/>
      <w:lvlText w:val="o"/>
      <w:lvlJc w:val="left"/>
      <w:pPr>
        <w:ind w:left="3600" w:hanging="360"/>
      </w:pPr>
      <w:rPr>
        <w:rFonts w:ascii="Courier New" w:hAnsi="Courier New" w:cs="Courier New" w:hint="default"/>
      </w:rPr>
    </w:lvl>
    <w:lvl w:ilvl="5" w:tplc="6C9E6B5A">
      <w:start w:val="1"/>
      <w:numFmt w:val="bullet"/>
      <w:lvlText w:val=""/>
      <w:lvlJc w:val="left"/>
      <w:pPr>
        <w:ind w:left="4320" w:hanging="360"/>
      </w:pPr>
      <w:rPr>
        <w:rFonts w:ascii="Wingdings" w:hAnsi="Wingdings" w:cs="Wingdings" w:hint="default"/>
      </w:rPr>
    </w:lvl>
    <w:lvl w:ilvl="6" w:tplc="D4CC25BE">
      <w:start w:val="1"/>
      <w:numFmt w:val="bullet"/>
      <w:lvlText w:val=""/>
      <w:lvlJc w:val="left"/>
      <w:pPr>
        <w:ind w:left="5040" w:hanging="360"/>
      </w:pPr>
      <w:rPr>
        <w:rFonts w:ascii="Symbol" w:hAnsi="Symbol" w:cs="Symbol" w:hint="default"/>
      </w:rPr>
    </w:lvl>
    <w:lvl w:ilvl="7" w:tplc="6068E638">
      <w:start w:val="1"/>
      <w:numFmt w:val="bullet"/>
      <w:lvlText w:val="o"/>
      <w:lvlJc w:val="left"/>
      <w:pPr>
        <w:ind w:left="5760" w:hanging="360"/>
      </w:pPr>
      <w:rPr>
        <w:rFonts w:ascii="Courier New" w:hAnsi="Courier New" w:cs="Courier New" w:hint="default"/>
      </w:rPr>
    </w:lvl>
    <w:lvl w:ilvl="8" w:tplc="7040DC82">
      <w:start w:val="1"/>
      <w:numFmt w:val="bullet"/>
      <w:lvlText w:val=""/>
      <w:lvlJc w:val="left"/>
      <w:pPr>
        <w:ind w:left="6480" w:hanging="360"/>
      </w:pPr>
      <w:rPr>
        <w:rFonts w:ascii="Wingdings" w:hAnsi="Wingdings" w:cs="Wingdings" w:hint="default"/>
      </w:rPr>
    </w:lvl>
  </w:abstractNum>
  <w:abstractNum w:abstractNumId="18" w15:restartNumberingAfterBreak="0">
    <w:nsid w:val="4CCF694C"/>
    <w:multiLevelType w:val="hybridMultilevel"/>
    <w:tmpl w:val="BA20CB84"/>
    <w:lvl w:ilvl="0" w:tplc="FEC448C8">
      <w:start w:val="1"/>
      <w:numFmt w:val="bullet"/>
      <w:lvlText w:val=""/>
      <w:lvlJc w:val="left"/>
      <w:pPr>
        <w:ind w:left="720" w:hanging="360"/>
      </w:pPr>
      <w:rPr>
        <w:rFonts w:ascii="Symbol" w:hAnsi="Symbol" w:cs="Symbol" w:hint="default"/>
        <w:sz w:val="18"/>
        <w:szCs w:val="18"/>
      </w:rPr>
    </w:lvl>
    <w:lvl w:ilvl="1" w:tplc="8138AA18">
      <w:start w:val="1"/>
      <w:numFmt w:val="bullet"/>
      <w:lvlText w:val="o"/>
      <w:lvlJc w:val="left"/>
      <w:pPr>
        <w:ind w:left="1440" w:hanging="360"/>
      </w:pPr>
      <w:rPr>
        <w:rFonts w:ascii="Courier New" w:hAnsi="Courier New" w:cs="Courier New" w:hint="default"/>
      </w:rPr>
    </w:lvl>
    <w:lvl w:ilvl="2" w:tplc="EC06297C">
      <w:start w:val="1"/>
      <w:numFmt w:val="bullet"/>
      <w:lvlText w:val=""/>
      <w:lvlJc w:val="left"/>
      <w:pPr>
        <w:ind w:left="2160" w:hanging="360"/>
      </w:pPr>
      <w:rPr>
        <w:rFonts w:ascii="Wingdings" w:hAnsi="Wingdings" w:cs="Wingdings" w:hint="default"/>
      </w:rPr>
    </w:lvl>
    <w:lvl w:ilvl="3" w:tplc="EAF8BBE4">
      <w:start w:val="1"/>
      <w:numFmt w:val="bullet"/>
      <w:lvlText w:val=""/>
      <w:lvlJc w:val="left"/>
      <w:pPr>
        <w:ind w:left="2880" w:hanging="360"/>
      </w:pPr>
      <w:rPr>
        <w:rFonts w:ascii="Symbol" w:hAnsi="Symbol" w:cs="Symbol" w:hint="default"/>
      </w:rPr>
    </w:lvl>
    <w:lvl w:ilvl="4" w:tplc="C8DAF214">
      <w:start w:val="1"/>
      <w:numFmt w:val="bullet"/>
      <w:lvlText w:val="o"/>
      <w:lvlJc w:val="left"/>
      <w:pPr>
        <w:ind w:left="3600" w:hanging="360"/>
      </w:pPr>
      <w:rPr>
        <w:rFonts w:ascii="Courier New" w:hAnsi="Courier New" w:cs="Courier New" w:hint="default"/>
      </w:rPr>
    </w:lvl>
    <w:lvl w:ilvl="5" w:tplc="A976C356">
      <w:start w:val="1"/>
      <w:numFmt w:val="bullet"/>
      <w:lvlText w:val=""/>
      <w:lvlJc w:val="left"/>
      <w:pPr>
        <w:ind w:left="4320" w:hanging="360"/>
      </w:pPr>
      <w:rPr>
        <w:rFonts w:ascii="Wingdings" w:hAnsi="Wingdings" w:cs="Wingdings" w:hint="default"/>
      </w:rPr>
    </w:lvl>
    <w:lvl w:ilvl="6" w:tplc="5ECACAFC">
      <w:start w:val="1"/>
      <w:numFmt w:val="bullet"/>
      <w:lvlText w:val=""/>
      <w:lvlJc w:val="left"/>
      <w:pPr>
        <w:ind w:left="5040" w:hanging="360"/>
      </w:pPr>
      <w:rPr>
        <w:rFonts w:ascii="Symbol" w:hAnsi="Symbol" w:cs="Symbol" w:hint="default"/>
      </w:rPr>
    </w:lvl>
    <w:lvl w:ilvl="7" w:tplc="DADE3410">
      <w:start w:val="1"/>
      <w:numFmt w:val="bullet"/>
      <w:lvlText w:val="o"/>
      <w:lvlJc w:val="left"/>
      <w:pPr>
        <w:ind w:left="5760" w:hanging="360"/>
      </w:pPr>
      <w:rPr>
        <w:rFonts w:ascii="Courier New" w:hAnsi="Courier New" w:cs="Courier New" w:hint="default"/>
      </w:rPr>
    </w:lvl>
    <w:lvl w:ilvl="8" w:tplc="ACE0BF32">
      <w:start w:val="1"/>
      <w:numFmt w:val="bullet"/>
      <w:lvlText w:val=""/>
      <w:lvlJc w:val="left"/>
      <w:pPr>
        <w:ind w:left="6480" w:hanging="360"/>
      </w:pPr>
      <w:rPr>
        <w:rFonts w:ascii="Wingdings" w:hAnsi="Wingdings" w:cs="Wingdings" w:hint="default"/>
      </w:rPr>
    </w:lvl>
  </w:abstractNum>
  <w:abstractNum w:abstractNumId="19"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4FAD5B79"/>
    <w:multiLevelType w:val="hybridMultilevel"/>
    <w:tmpl w:val="1A9060F2"/>
    <w:lvl w:ilvl="0" w:tplc="796A493E">
      <w:start w:val="1"/>
      <w:numFmt w:val="bullet"/>
      <w:lvlText w:val=""/>
      <w:lvlJc w:val="left"/>
      <w:pPr>
        <w:ind w:left="720" w:hanging="360"/>
      </w:pPr>
      <w:rPr>
        <w:rFonts w:ascii="Symbol" w:hAnsi="Symbol" w:cs="Symbol" w:hint="default"/>
        <w:sz w:val="18"/>
        <w:szCs w:val="18"/>
      </w:rPr>
    </w:lvl>
    <w:lvl w:ilvl="1" w:tplc="6538B054">
      <w:start w:val="1"/>
      <w:numFmt w:val="bullet"/>
      <w:lvlText w:val="o"/>
      <w:lvlJc w:val="left"/>
      <w:pPr>
        <w:ind w:left="1440" w:hanging="360"/>
      </w:pPr>
      <w:rPr>
        <w:rFonts w:ascii="Courier New" w:hAnsi="Courier New" w:cs="Courier New" w:hint="default"/>
      </w:rPr>
    </w:lvl>
    <w:lvl w:ilvl="2" w:tplc="34A85B14">
      <w:start w:val="1"/>
      <w:numFmt w:val="bullet"/>
      <w:lvlText w:val=""/>
      <w:lvlJc w:val="left"/>
      <w:pPr>
        <w:ind w:left="2160" w:hanging="360"/>
      </w:pPr>
      <w:rPr>
        <w:rFonts w:ascii="Wingdings" w:hAnsi="Wingdings" w:cs="Wingdings" w:hint="default"/>
      </w:rPr>
    </w:lvl>
    <w:lvl w:ilvl="3" w:tplc="6A6C40C4">
      <w:start w:val="1"/>
      <w:numFmt w:val="bullet"/>
      <w:lvlText w:val=""/>
      <w:lvlJc w:val="left"/>
      <w:pPr>
        <w:ind w:left="2880" w:hanging="360"/>
      </w:pPr>
      <w:rPr>
        <w:rFonts w:ascii="Symbol" w:hAnsi="Symbol" w:cs="Symbol" w:hint="default"/>
      </w:rPr>
    </w:lvl>
    <w:lvl w:ilvl="4" w:tplc="EA9E4876">
      <w:start w:val="1"/>
      <w:numFmt w:val="bullet"/>
      <w:lvlText w:val="o"/>
      <w:lvlJc w:val="left"/>
      <w:pPr>
        <w:ind w:left="3600" w:hanging="360"/>
      </w:pPr>
      <w:rPr>
        <w:rFonts w:ascii="Courier New" w:hAnsi="Courier New" w:cs="Courier New" w:hint="default"/>
      </w:rPr>
    </w:lvl>
    <w:lvl w:ilvl="5" w:tplc="3CA4CDE4">
      <w:start w:val="1"/>
      <w:numFmt w:val="bullet"/>
      <w:lvlText w:val=""/>
      <w:lvlJc w:val="left"/>
      <w:pPr>
        <w:ind w:left="4320" w:hanging="360"/>
      </w:pPr>
      <w:rPr>
        <w:rFonts w:ascii="Wingdings" w:hAnsi="Wingdings" w:cs="Wingdings" w:hint="default"/>
      </w:rPr>
    </w:lvl>
    <w:lvl w:ilvl="6" w:tplc="19369E66">
      <w:start w:val="1"/>
      <w:numFmt w:val="bullet"/>
      <w:lvlText w:val=""/>
      <w:lvlJc w:val="left"/>
      <w:pPr>
        <w:ind w:left="5040" w:hanging="360"/>
      </w:pPr>
      <w:rPr>
        <w:rFonts w:ascii="Symbol" w:hAnsi="Symbol" w:cs="Symbol" w:hint="default"/>
      </w:rPr>
    </w:lvl>
    <w:lvl w:ilvl="7" w:tplc="2EAAAF32">
      <w:start w:val="1"/>
      <w:numFmt w:val="bullet"/>
      <w:lvlText w:val="o"/>
      <w:lvlJc w:val="left"/>
      <w:pPr>
        <w:ind w:left="5760" w:hanging="360"/>
      </w:pPr>
      <w:rPr>
        <w:rFonts w:ascii="Courier New" w:hAnsi="Courier New" w:cs="Courier New" w:hint="default"/>
      </w:rPr>
    </w:lvl>
    <w:lvl w:ilvl="8" w:tplc="9996B634">
      <w:start w:val="1"/>
      <w:numFmt w:val="bullet"/>
      <w:lvlText w:val=""/>
      <w:lvlJc w:val="left"/>
      <w:pPr>
        <w:ind w:left="6480" w:hanging="360"/>
      </w:pPr>
      <w:rPr>
        <w:rFonts w:ascii="Wingdings" w:hAnsi="Wingdings" w:cs="Wingdings" w:hint="default"/>
      </w:rPr>
    </w:lvl>
  </w:abstractNum>
  <w:abstractNum w:abstractNumId="21"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311A7B"/>
    <w:multiLevelType w:val="hybridMultilevel"/>
    <w:tmpl w:val="1BF4D8F8"/>
    <w:lvl w:ilvl="0" w:tplc="3E06E5F8">
      <w:start w:val="1"/>
      <w:numFmt w:val="bullet"/>
      <w:lvlText w:val=""/>
      <w:lvlJc w:val="left"/>
      <w:pPr>
        <w:ind w:left="720" w:hanging="360"/>
      </w:pPr>
      <w:rPr>
        <w:rFonts w:ascii="Symbol" w:hAnsi="Symbol" w:cs="Symbol" w:hint="default"/>
        <w:sz w:val="18"/>
        <w:szCs w:val="18"/>
      </w:rPr>
    </w:lvl>
    <w:lvl w:ilvl="1" w:tplc="1E8429E4">
      <w:start w:val="1"/>
      <w:numFmt w:val="bullet"/>
      <w:lvlText w:val="o"/>
      <w:lvlJc w:val="left"/>
      <w:pPr>
        <w:ind w:left="1440" w:hanging="360"/>
      </w:pPr>
      <w:rPr>
        <w:rFonts w:ascii="Courier New" w:hAnsi="Courier New" w:cs="Courier New" w:hint="default"/>
      </w:rPr>
    </w:lvl>
    <w:lvl w:ilvl="2" w:tplc="76E2329A">
      <w:start w:val="1"/>
      <w:numFmt w:val="bullet"/>
      <w:lvlText w:val=""/>
      <w:lvlJc w:val="left"/>
      <w:pPr>
        <w:ind w:left="2160" w:hanging="360"/>
      </w:pPr>
      <w:rPr>
        <w:rFonts w:ascii="Wingdings" w:hAnsi="Wingdings" w:cs="Wingdings" w:hint="default"/>
      </w:rPr>
    </w:lvl>
    <w:lvl w:ilvl="3" w:tplc="A9F0CD70">
      <w:start w:val="1"/>
      <w:numFmt w:val="bullet"/>
      <w:lvlText w:val=""/>
      <w:lvlJc w:val="left"/>
      <w:pPr>
        <w:ind w:left="2880" w:hanging="360"/>
      </w:pPr>
      <w:rPr>
        <w:rFonts w:ascii="Symbol" w:hAnsi="Symbol" w:cs="Symbol" w:hint="default"/>
      </w:rPr>
    </w:lvl>
    <w:lvl w:ilvl="4" w:tplc="FD624938">
      <w:start w:val="1"/>
      <w:numFmt w:val="bullet"/>
      <w:lvlText w:val="o"/>
      <w:lvlJc w:val="left"/>
      <w:pPr>
        <w:ind w:left="3600" w:hanging="360"/>
      </w:pPr>
      <w:rPr>
        <w:rFonts w:ascii="Courier New" w:hAnsi="Courier New" w:cs="Courier New" w:hint="default"/>
      </w:rPr>
    </w:lvl>
    <w:lvl w:ilvl="5" w:tplc="42E00EC6">
      <w:start w:val="1"/>
      <w:numFmt w:val="bullet"/>
      <w:lvlText w:val=""/>
      <w:lvlJc w:val="left"/>
      <w:pPr>
        <w:ind w:left="4320" w:hanging="360"/>
      </w:pPr>
      <w:rPr>
        <w:rFonts w:ascii="Wingdings" w:hAnsi="Wingdings" w:cs="Wingdings" w:hint="default"/>
      </w:rPr>
    </w:lvl>
    <w:lvl w:ilvl="6" w:tplc="0A140430">
      <w:start w:val="1"/>
      <w:numFmt w:val="bullet"/>
      <w:lvlText w:val=""/>
      <w:lvlJc w:val="left"/>
      <w:pPr>
        <w:ind w:left="5040" w:hanging="360"/>
      </w:pPr>
      <w:rPr>
        <w:rFonts w:ascii="Symbol" w:hAnsi="Symbol" w:cs="Symbol" w:hint="default"/>
      </w:rPr>
    </w:lvl>
    <w:lvl w:ilvl="7" w:tplc="DFC8AD0E">
      <w:start w:val="1"/>
      <w:numFmt w:val="bullet"/>
      <w:lvlText w:val="o"/>
      <w:lvlJc w:val="left"/>
      <w:pPr>
        <w:ind w:left="5760" w:hanging="360"/>
      </w:pPr>
      <w:rPr>
        <w:rFonts w:ascii="Courier New" w:hAnsi="Courier New" w:cs="Courier New" w:hint="default"/>
      </w:rPr>
    </w:lvl>
    <w:lvl w:ilvl="8" w:tplc="6B36990C">
      <w:start w:val="1"/>
      <w:numFmt w:val="bullet"/>
      <w:lvlText w:val=""/>
      <w:lvlJc w:val="left"/>
      <w:pPr>
        <w:ind w:left="6480" w:hanging="360"/>
      </w:pPr>
      <w:rPr>
        <w:rFonts w:ascii="Wingdings" w:hAnsi="Wingdings" w:cs="Wingdings" w:hint="default"/>
      </w:rPr>
    </w:lvl>
  </w:abstractNum>
  <w:abstractNum w:abstractNumId="26" w15:restartNumberingAfterBreak="0">
    <w:nsid w:val="63E62895"/>
    <w:multiLevelType w:val="hybridMultilevel"/>
    <w:tmpl w:val="109A32F4"/>
    <w:lvl w:ilvl="0" w:tplc="2B70ACB2">
      <w:start w:val="1"/>
      <w:numFmt w:val="bullet"/>
      <w:lvlText w:val=""/>
      <w:lvlJc w:val="left"/>
      <w:pPr>
        <w:ind w:left="720" w:hanging="360"/>
      </w:pPr>
      <w:rPr>
        <w:rFonts w:ascii="Symbol" w:hAnsi="Symbol" w:cs="Symbol" w:hint="default"/>
        <w:sz w:val="18"/>
        <w:szCs w:val="18"/>
      </w:rPr>
    </w:lvl>
    <w:lvl w:ilvl="1" w:tplc="C8389BEE">
      <w:start w:val="1"/>
      <w:numFmt w:val="bullet"/>
      <w:lvlText w:val="o"/>
      <w:lvlJc w:val="left"/>
      <w:pPr>
        <w:ind w:left="1440" w:hanging="360"/>
      </w:pPr>
      <w:rPr>
        <w:rFonts w:ascii="Courier New" w:hAnsi="Courier New" w:cs="Courier New" w:hint="default"/>
      </w:rPr>
    </w:lvl>
    <w:lvl w:ilvl="2" w:tplc="984664E2">
      <w:start w:val="1"/>
      <w:numFmt w:val="bullet"/>
      <w:lvlText w:val=""/>
      <w:lvlJc w:val="left"/>
      <w:pPr>
        <w:ind w:left="2160" w:hanging="360"/>
      </w:pPr>
      <w:rPr>
        <w:rFonts w:ascii="Wingdings" w:hAnsi="Wingdings" w:cs="Wingdings" w:hint="default"/>
      </w:rPr>
    </w:lvl>
    <w:lvl w:ilvl="3" w:tplc="D1203ADA">
      <w:start w:val="1"/>
      <w:numFmt w:val="bullet"/>
      <w:lvlText w:val=""/>
      <w:lvlJc w:val="left"/>
      <w:pPr>
        <w:ind w:left="2880" w:hanging="360"/>
      </w:pPr>
      <w:rPr>
        <w:rFonts w:ascii="Symbol" w:hAnsi="Symbol" w:cs="Symbol" w:hint="default"/>
      </w:rPr>
    </w:lvl>
    <w:lvl w:ilvl="4" w:tplc="1C347758">
      <w:start w:val="1"/>
      <w:numFmt w:val="bullet"/>
      <w:lvlText w:val="o"/>
      <w:lvlJc w:val="left"/>
      <w:pPr>
        <w:ind w:left="3600" w:hanging="360"/>
      </w:pPr>
      <w:rPr>
        <w:rFonts w:ascii="Courier New" w:hAnsi="Courier New" w:cs="Courier New" w:hint="default"/>
      </w:rPr>
    </w:lvl>
    <w:lvl w:ilvl="5" w:tplc="F7A890A2">
      <w:start w:val="1"/>
      <w:numFmt w:val="bullet"/>
      <w:lvlText w:val=""/>
      <w:lvlJc w:val="left"/>
      <w:pPr>
        <w:ind w:left="4320" w:hanging="360"/>
      </w:pPr>
      <w:rPr>
        <w:rFonts w:ascii="Wingdings" w:hAnsi="Wingdings" w:cs="Wingdings" w:hint="default"/>
      </w:rPr>
    </w:lvl>
    <w:lvl w:ilvl="6" w:tplc="1FE27890">
      <w:start w:val="1"/>
      <w:numFmt w:val="bullet"/>
      <w:lvlText w:val=""/>
      <w:lvlJc w:val="left"/>
      <w:pPr>
        <w:ind w:left="5040" w:hanging="360"/>
      </w:pPr>
      <w:rPr>
        <w:rFonts w:ascii="Symbol" w:hAnsi="Symbol" w:cs="Symbol" w:hint="default"/>
      </w:rPr>
    </w:lvl>
    <w:lvl w:ilvl="7" w:tplc="CF802074">
      <w:start w:val="1"/>
      <w:numFmt w:val="bullet"/>
      <w:lvlText w:val="o"/>
      <w:lvlJc w:val="left"/>
      <w:pPr>
        <w:ind w:left="5760" w:hanging="360"/>
      </w:pPr>
      <w:rPr>
        <w:rFonts w:ascii="Courier New" w:hAnsi="Courier New" w:cs="Courier New" w:hint="default"/>
      </w:rPr>
    </w:lvl>
    <w:lvl w:ilvl="8" w:tplc="487C0EF6">
      <w:start w:val="1"/>
      <w:numFmt w:val="bullet"/>
      <w:lvlText w:val=""/>
      <w:lvlJc w:val="left"/>
      <w:pPr>
        <w:ind w:left="6480" w:hanging="360"/>
      </w:pPr>
      <w:rPr>
        <w:rFonts w:ascii="Wingdings" w:hAnsi="Wingdings" w:cs="Wingdings" w:hint="default"/>
      </w:rPr>
    </w:lvl>
  </w:abstractNum>
  <w:abstractNum w:abstractNumId="27" w15:restartNumberingAfterBreak="0">
    <w:nsid w:val="6A836285"/>
    <w:multiLevelType w:val="hybridMultilevel"/>
    <w:tmpl w:val="C8D4066A"/>
    <w:lvl w:ilvl="0" w:tplc="4EAC84E8">
      <w:start w:val="1"/>
      <w:numFmt w:val="bullet"/>
      <w:lvlText w:val=""/>
      <w:lvlJc w:val="left"/>
      <w:pPr>
        <w:ind w:left="720" w:hanging="360"/>
      </w:pPr>
      <w:rPr>
        <w:rFonts w:ascii="Symbol" w:hAnsi="Symbol" w:cs="Symbol" w:hint="default"/>
        <w:sz w:val="18"/>
        <w:szCs w:val="18"/>
      </w:rPr>
    </w:lvl>
    <w:lvl w:ilvl="1" w:tplc="3B6064CA">
      <w:start w:val="1"/>
      <w:numFmt w:val="bullet"/>
      <w:lvlText w:val="o"/>
      <w:lvlJc w:val="left"/>
      <w:pPr>
        <w:ind w:left="1440" w:hanging="360"/>
      </w:pPr>
      <w:rPr>
        <w:rFonts w:ascii="Courier New" w:hAnsi="Courier New" w:cs="Courier New" w:hint="default"/>
      </w:rPr>
    </w:lvl>
    <w:lvl w:ilvl="2" w:tplc="199A7B84">
      <w:start w:val="1"/>
      <w:numFmt w:val="bullet"/>
      <w:lvlText w:val=""/>
      <w:lvlJc w:val="left"/>
      <w:pPr>
        <w:ind w:left="2160" w:hanging="360"/>
      </w:pPr>
      <w:rPr>
        <w:rFonts w:ascii="Wingdings" w:hAnsi="Wingdings" w:cs="Wingdings" w:hint="default"/>
      </w:rPr>
    </w:lvl>
    <w:lvl w:ilvl="3" w:tplc="13120C52">
      <w:start w:val="1"/>
      <w:numFmt w:val="bullet"/>
      <w:lvlText w:val=""/>
      <w:lvlJc w:val="left"/>
      <w:pPr>
        <w:ind w:left="2880" w:hanging="360"/>
      </w:pPr>
      <w:rPr>
        <w:rFonts w:ascii="Symbol" w:hAnsi="Symbol" w:cs="Symbol" w:hint="default"/>
      </w:rPr>
    </w:lvl>
    <w:lvl w:ilvl="4" w:tplc="1B42F32E">
      <w:start w:val="1"/>
      <w:numFmt w:val="bullet"/>
      <w:lvlText w:val="o"/>
      <w:lvlJc w:val="left"/>
      <w:pPr>
        <w:ind w:left="3600" w:hanging="360"/>
      </w:pPr>
      <w:rPr>
        <w:rFonts w:ascii="Courier New" w:hAnsi="Courier New" w:cs="Courier New" w:hint="default"/>
      </w:rPr>
    </w:lvl>
    <w:lvl w:ilvl="5" w:tplc="BED4657E">
      <w:start w:val="1"/>
      <w:numFmt w:val="bullet"/>
      <w:lvlText w:val=""/>
      <w:lvlJc w:val="left"/>
      <w:pPr>
        <w:ind w:left="4320" w:hanging="360"/>
      </w:pPr>
      <w:rPr>
        <w:rFonts w:ascii="Wingdings" w:hAnsi="Wingdings" w:cs="Wingdings" w:hint="default"/>
      </w:rPr>
    </w:lvl>
    <w:lvl w:ilvl="6" w:tplc="04BABDBA">
      <w:start w:val="1"/>
      <w:numFmt w:val="bullet"/>
      <w:lvlText w:val=""/>
      <w:lvlJc w:val="left"/>
      <w:pPr>
        <w:ind w:left="5040" w:hanging="360"/>
      </w:pPr>
      <w:rPr>
        <w:rFonts w:ascii="Symbol" w:hAnsi="Symbol" w:cs="Symbol" w:hint="default"/>
      </w:rPr>
    </w:lvl>
    <w:lvl w:ilvl="7" w:tplc="1C02F830">
      <w:start w:val="1"/>
      <w:numFmt w:val="bullet"/>
      <w:lvlText w:val="o"/>
      <w:lvlJc w:val="left"/>
      <w:pPr>
        <w:ind w:left="5760" w:hanging="360"/>
      </w:pPr>
      <w:rPr>
        <w:rFonts w:ascii="Courier New" w:hAnsi="Courier New" w:cs="Courier New" w:hint="default"/>
      </w:rPr>
    </w:lvl>
    <w:lvl w:ilvl="8" w:tplc="1602948A">
      <w:start w:val="1"/>
      <w:numFmt w:val="bullet"/>
      <w:lvlText w:val=""/>
      <w:lvlJc w:val="left"/>
      <w:pPr>
        <w:ind w:left="6480" w:hanging="360"/>
      </w:pPr>
      <w:rPr>
        <w:rFonts w:ascii="Wingdings" w:hAnsi="Wingdings" w:cs="Wingdings" w:hint="default"/>
      </w:rPr>
    </w:lvl>
  </w:abstractNum>
  <w:abstractNum w:abstractNumId="28" w15:restartNumberingAfterBreak="0">
    <w:nsid w:val="70443EC3"/>
    <w:multiLevelType w:val="hybridMultilevel"/>
    <w:tmpl w:val="07AA44AA"/>
    <w:lvl w:ilvl="0" w:tplc="810C4F3E">
      <w:start w:val="1"/>
      <w:numFmt w:val="bullet"/>
      <w:lvlText w:val=""/>
      <w:lvlJc w:val="left"/>
      <w:pPr>
        <w:ind w:left="720" w:hanging="360"/>
      </w:pPr>
      <w:rPr>
        <w:rFonts w:ascii="Symbol" w:hAnsi="Symbol" w:cs="Symbol" w:hint="default"/>
        <w:sz w:val="18"/>
        <w:szCs w:val="18"/>
      </w:rPr>
    </w:lvl>
    <w:lvl w:ilvl="1" w:tplc="5C44FBA8">
      <w:start w:val="1"/>
      <w:numFmt w:val="bullet"/>
      <w:lvlText w:val="o"/>
      <w:lvlJc w:val="left"/>
      <w:pPr>
        <w:ind w:left="1440" w:hanging="360"/>
      </w:pPr>
      <w:rPr>
        <w:rFonts w:ascii="Courier New" w:hAnsi="Courier New" w:cs="Courier New" w:hint="default"/>
      </w:rPr>
    </w:lvl>
    <w:lvl w:ilvl="2" w:tplc="0A48E00C">
      <w:start w:val="1"/>
      <w:numFmt w:val="bullet"/>
      <w:lvlText w:val=""/>
      <w:lvlJc w:val="left"/>
      <w:pPr>
        <w:ind w:left="2160" w:hanging="360"/>
      </w:pPr>
      <w:rPr>
        <w:rFonts w:ascii="Wingdings" w:hAnsi="Wingdings" w:cs="Wingdings" w:hint="default"/>
      </w:rPr>
    </w:lvl>
    <w:lvl w:ilvl="3" w:tplc="CD2EE586">
      <w:start w:val="1"/>
      <w:numFmt w:val="bullet"/>
      <w:lvlText w:val=""/>
      <w:lvlJc w:val="left"/>
      <w:pPr>
        <w:ind w:left="2880" w:hanging="360"/>
      </w:pPr>
      <w:rPr>
        <w:rFonts w:ascii="Symbol" w:hAnsi="Symbol" w:cs="Symbol" w:hint="default"/>
      </w:rPr>
    </w:lvl>
    <w:lvl w:ilvl="4" w:tplc="CC9C07E4">
      <w:start w:val="1"/>
      <w:numFmt w:val="bullet"/>
      <w:lvlText w:val="o"/>
      <w:lvlJc w:val="left"/>
      <w:pPr>
        <w:ind w:left="3600" w:hanging="360"/>
      </w:pPr>
      <w:rPr>
        <w:rFonts w:ascii="Courier New" w:hAnsi="Courier New" w:cs="Courier New" w:hint="default"/>
      </w:rPr>
    </w:lvl>
    <w:lvl w:ilvl="5" w:tplc="1FCC42FC">
      <w:start w:val="1"/>
      <w:numFmt w:val="bullet"/>
      <w:lvlText w:val=""/>
      <w:lvlJc w:val="left"/>
      <w:pPr>
        <w:ind w:left="4320" w:hanging="360"/>
      </w:pPr>
      <w:rPr>
        <w:rFonts w:ascii="Wingdings" w:hAnsi="Wingdings" w:cs="Wingdings" w:hint="default"/>
      </w:rPr>
    </w:lvl>
    <w:lvl w:ilvl="6" w:tplc="480EA3F2">
      <w:start w:val="1"/>
      <w:numFmt w:val="bullet"/>
      <w:lvlText w:val=""/>
      <w:lvlJc w:val="left"/>
      <w:pPr>
        <w:ind w:left="5040" w:hanging="360"/>
      </w:pPr>
      <w:rPr>
        <w:rFonts w:ascii="Symbol" w:hAnsi="Symbol" w:cs="Symbol" w:hint="default"/>
      </w:rPr>
    </w:lvl>
    <w:lvl w:ilvl="7" w:tplc="16DC59A4">
      <w:start w:val="1"/>
      <w:numFmt w:val="bullet"/>
      <w:lvlText w:val="o"/>
      <w:lvlJc w:val="left"/>
      <w:pPr>
        <w:ind w:left="5760" w:hanging="360"/>
      </w:pPr>
      <w:rPr>
        <w:rFonts w:ascii="Courier New" w:hAnsi="Courier New" w:cs="Courier New" w:hint="default"/>
      </w:rPr>
    </w:lvl>
    <w:lvl w:ilvl="8" w:tplc="4F8631C0">
      <w:start w:val="1"/>
      <w:numFmt w:val="bullet"/>
      <w:lvlText w:val=""/>
      <w:lvlJc w:val="left"/>
      <w:pPr>
        <w:ind w:left="6480" w:hanging="360"/>
      </w:pPr>
      <w:rPr>
        <w:rFonts w:ascii="Wingdings" w:hAnsi="Wingdings" w:cs="Wingdings" w:hint="default"/>
      </w:rPr>
    </w:lvl>
  </w:abstractNum>
  <w:abstractNum w:abstractNumId="29" w15:restartNumberingAfterBreak="0">
    <w:nsid w:val="7A776D1E"/>
    <w:multiLevelType w:val="hybridMultilevel"/>
    <w:tmpl w:val="FE6E5A46"/>
    <w:lvl w:ilvl="0" w:tplc="90FEDDA8">
      <w:start w:val="1"/>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29653920">
    <w:abstractNumId w:val="21"/>
  </w:num>
  <w:num w:numId="2" w16cid:durableId="1281841474">
    <w:abstractNumId w:val="23"/>
  </w:num>
  <w:num w:numId="3" w16cid:durableId="336425437">
    <w:abstractNumId w:val="24"/>
  </w:num>
  <w:num w:numId="4" w16cid:durableId="483470603">
    <w:abstractNumId w:val="22"/>
  </w:num>
  <w:num w:numId="5" w16cid:durableId="1128890026">
    <w:abstractNumId w:val="10"/>
  </w:num>
  <w:num w:numId="6" w16cid:durableId="1542940430">
    <w:abstractNumId w:val="8"/>
  </w:num>
  <w:num w:numId="7" w16cid:durableId="1977949311">
    <w:abstractNumId w:val="19"/>
  </w:num>
  <w:num w:numId="8" w16cid:durableId="462043308">
    <w:abstractNumId w:val="13"/>
  </w:num>
  <w:num w:numId="9" w16cid:durableId="1632973998">
    <w:abstractNumId w:val="27"/>
  </w:num>
  <w:num w:numId="10" w16cid:durableId="2059160236">
    <w:abstractNumId w:val="2"/>
  </w:num>
  <w:num w:numId="11" w16cid:durableId="1917738847">
    <w:abstractNumId w:val="20"/>
  </w:num>
  <w:num w:numId="12" w16cid:durableId="1902517770">
    <w:abstractNumId w:val="18"/>
  </w:num>
  <w:num w:numId="13" w16cid:durableId="1386640164">
    <w:abstractNumId w:val="28"/>
  </w:num>
  <w:num w:numId="14" w16cid:durableId="2029987747">
    <w:abstractNumId w:val="15"/>
  </w:num>
  <w:num w:numId="15" w16cid:durableId="119496951">
    <w:abstractNumId w:val="9"/>
  </w:num>
  <w:num w:numId="16" w16cid:durableId="1536457558">
    <w:abstractNumId w:val="12"/>
  </w:num>
  <w:num w:numId="17" w16cid:durableId="565606629">
    <w:abstractNumId w:val="0"/>
  </w:num>
  <w:num w:numId="18" w16cid:durableId="944534556">
    <w:abstractNumId w:val="4"/>
  </w:num>
  <w:num w:numId="19" w16cid:durableId="1638946787">
    <w:abstractNumId w:val="5"/>
  </w:num>
  <w:num w:numId="20" w16cid:durableId="1687947664">
    <w:abstractNumId w:val="17"/>
  </w:num>
  <w:num w:numId="21" w16cid:durableId="896281432">
    <w:abstractNumId w:val="25"/>
  </w:num>
  <w:num w:numId="22" w16cid:durableId="1116364538">
    <w:abstractNumId w:val="3"/>
  </w:num>
  <w:num w:numId="23" w16cid:durableId="1173689129">
    <w:abstractNumId w:val="14"/>
  </w:num>
  <w:num w:numId="24" w16cid:durableId="660736157">
    <w:abstractNumId w:val="1"/>
  </w:num>
  <w:num w:numId="25" w16cid:durableId="226427060">
    <w:abstractNumId w:val="26"/>
  </w:num>
  <w:num w:numId="26" w16cid:durableId="1315453214">
    <w:abstractNumId w:val="16"/>
  </w:num>
  <w:num w:numId="27" w16cid:durableId="247230268">
    <w:abstractNumId w:val="7"/>
  </w:num>
  <w:num w:numId="28" w16cid:durableId="1763528646">
    <w:abstractNumId w:val="11"/>
  </w:num>
  <w:num w:numId="29" w16cid:durableId="1630083795">
    <w:abstractNumId w:val="29"/>
  </w:num>
  <w:num w:numId="30" w16cid:durableId="29009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104AB"/>
    <w:rsid w:val="00021212"/>
    <w:rsid w:val="00027F41"/>
    <w:rsid w:val="00037A49"/>
    <w:rsid w:val="000414BD"/>
    <w:rsid w:val="00043DDE"/>
    <w:rsid w:val="00097F4A"/>
    <w:rsid w:val="000C5527"/>
    <w:rsid w:val="000E76C6"/>
    <w:rsid w:val="0011500B"/>
    <w:rsid w:val="00127127"/>
    <w:rsid w:val="00134892"/>
    <w:rsid w:val="0017561B"/>
    <w:rsid w:val="00181943"/>
    <w:rsid w:val="00192F27"/>
    <w:rsid w:val="001A620B"/>
    <w:rsid w:val="001E4FA8"/>
    <w:rsid w:val="001F24B7"/>
    <w:rsid w:val="00204EDB"/>
    <w:rsid w:val="00235FE1"/>
    <w:rsid w:val="002634AA"/>
    <w:rsid w:val="002D1973"/>
    <w:rsid w:val="002D58B5"/>
    <w:rsid w:val="0033249E"/>
    <w:rsid w:val="00337E4D"/>
    <w:rsid w:val="00343395"/>
    <w:rsid w:val="003466AC"/>
    <w:rsid w:val="003A1AA2"/>
    <w:rsid w:val="004702FB"/>
    <w:rsid w:val="00471503"/>
    <w:rsid w:val="00484A68"/>
    <w:rsid w:val="0049479E"/>
    <w:rsid w:val="004D2F9F"/>
    <w:rsid w:val="004F2927"/>
    <w:rsid w:val="0052142A"/>
    <w:rsid w:val="0053510E"/>
    <w:rsid w:val="0053706A"/>
    <w:rsid w:val="005423BF"/>
    <w:rsid w:val="005A284D"/>
    <w:rsid w:val="005B6195"/>
    <w:rsid w:val="006347C3"/>
    <w:rsid w:val="00652B87"/>
    <w:rsid w:val="00692036"/>
    <w:rsid w:val="006975C6"/>
    <w:rsid w:val="006A5918"/>
    <w:rsid w:val="006B2936"/>
    <w:rsid w:val="006F1DA5"/>
    <w:rsid w:val="007109D5"/>
    <w:rsid w:val="00736D7A"/>
    <w:rsid w:val="00785553"/>
    <w:rsid w:val="00785F39"/>
    <w:rsid w:val="007B75E9"/>
    <w:rsid w:val="007C3EA0"/>
    <w:rsid w:val="007D6FB3"/>
    <w:rsid w:val="007E0E83"/>
    <w:rsid w:val="007E7E0E"/>
    <w:rsid w:val="00813536"/>
    <w:rsid w:val="008278F5"/>
    <w:rsid w:val="008B71F1"/>
    <w:rsid w:val="008B72CE"/>
    <w:rsid w:val="00915B23"/>
    <w:rsid w:val="00930868"/>
    <w:rsid w:val="00955607"/>
    <w:rsid w:val="00960022"/>
    <w:rsid w:val="00960660"/>
    <w:rsid w:val="009D5BFD"/>
    <w:rsid w:val="00A52459"/>
    <w:rsid w:val="00AD7045"/>
    <w:rsid w:val="00AF7FB0"/>
    <w:rsid w:val="00B05771"/>
    <w:rsid w:val="00B169F3"/>
    <w:rsid w:val="00B2156A"/>
    <w:rsid w:val="00B757D1"/>
    <w:rsid w:val="00B93434"/>
    <w:rsid w:val="00BC2D61"/>
    <w:rsid w:val="00BC531B"/>
    <w:rsid w:val="00BE3FEB"/>
    <w:rsid w:val="00C02EF0"/>
    <w:rsid w:val="00C125C6"/>
    <w:rsid w:val="00C16F58"/>
    <w:rsid w:val="00C24613"/>
    <w:rsid w:val="00C315C9"/>
    <w:rsid w:val="00C4793C"/>
    <w:rsid w:val="00CD6E25"/>
    <w:rsid w:val="00D379CF"/>
    <w:rsid w:val="00D60A0B"/>
    <w:rsid w:val="00D7467F"/>
    <w:rsid w:val="00D931BF"/>
    <w:rsid w:val="00DD2FA1"/>
    <w:rsid w:val="00E03E45"/>
    <w:rsid w:val="00E37D59"/>
    <w:rsid w:val="00E55B9D"/>
    <w:rsid w:val="00ED41BC"/>
    <w:rsid w:val="00EF3AE5"/>
    <w:rsid w:val="00F144B9"/>
    <w:rsid w:val="00F312EA"/>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923F1A"/>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1F24B7"/>
    <w:rPr>
      <w:color w:val="0000FF" w:themeColor="hyperlink"/>
      <w:u w:val="single"/>
    </w:rPr>
  </w:style>
  <w:style w:type="character" w:styleId="Nerazreenaomemba">
    <w:name w:val="Unresolved Mention"/>
    <w:basedOn w:val="Privzetapisavaodstavka"/>
    <w:uiPriority w:val="99"/>
    <w:semiHidden/>
    <w:unhideWhenUsed/>
    <w:rsid w:val="001F2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hyperlink" Target="mailto:darja.cepin@ravne.si" TargetMode="Externa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274</TotalTime>
  <Pages>40</Pages>
  <Words>12786</Words>
  <Characters>72884</Characters>
  <Application>Microsoft Office Word</Application>
  <DocSecurity>0</DocSecurity>
  <Lines>607</Lines>
  <Paragraphs>170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Darja Čepin</cp:lastModifiedBy>
  <cp:revision>11</cp:revision>
  <cp:lastPrinted>2026-07-29T07:26:00Z</cp:lastPrinted>
  <dcterms:created xsi:type="dcterms:W3CDTF">2026-07-28T12:43:00Z</dcterms:created>
  <dcterms:modified xsi:type="dcterms:W3CDTF">2026-08-03T05:54:00Z</dcterms:modified>
</cp:coreProperties>
</file>